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tblpX="5599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627"/>
      </w:tblGrid>
      <w:tr w:rsidR="00481DD3" w:rsidRPr="00D97AAD" w:rsidTr="006D21C5">
        <w:trPr>
          <w:trHeight w:val="957"/>
        </w:trPr>
        <w:tc>
          <w:tcPr>
            <w:tcW w:w="3627" w:type="dxa"/>
            <w:shd w:val="clear" w:color="auto" w:fill="auto"/>
          </w:tcPr>
          <w:p w:rsidR="00481DD3" w:rsidRPr="00D97AAD" w:rsidRDefault="00481DD3" w:rsidP="006D21C5">
            <w:pPr>
              <w:spacing w:before="240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:rsidR="006D21C5" w:rsidRDefault="006D21C5" w:rsidP="006D21C5">
      <w:pPr>
        <w:spacing w:before="240"/>
        <w:rPr>
          <w:rFonts w:asciiTheme="minorHAnsi" w:eastAsia="Arial" w:hAnsiTheme="minorHAnsi" w:cs="Calibri"/>
          <w:bCs/>
          <w:i/>
          <w:sz w:val="20"/>
        </w:rPr>
      </w:pPr>
      <w:r>
        <w:rPr>
          <w:rFonts w:asciiTheme="minorHAnsi" w:eastAsia="Arial" w:hAnsiTheme="minorHAnsi" w:cs="Calibri"/>
          <w:bCs/>
          <w:i/>
          <w:sz w:val="20"/>
        </w:rPr>
        <w:t>………………………………………………………….</w:t>
      </w:r>
    </w:p>
    <w:p w:rsidR="006D21C5" w:rsidRDefault="006D21C5" w:rsidP="006D21C5">
      <w:pPr>
        <w:spacing w:before="240"/>
        <w:rPr>
          <w:rFonts w:asciiTheme="minorHAnsi" w:eastAsia="Arial" w:hAnsiTheme="minorHAnsi" w:cs="Calibri"/>
          <w:bCs/>
          <w:i/>
          <w:sz w:val="20"/>
        </w:rPr>
      </w:pPr>
      <w:r>
        <w:rPr>
          <w:rFonts w:asciiTheme="minorHAnsi" w:eastAsia="Arial" w:hAnsiTheme="minorHAnsi" w:cs="Calibri"/>
          <w:bCs/>
          <w:i/>
          <w:sz w:val="20"/>
        </w:rPr>
        <w:t>Miejsce na pieczęć wnioskodawcy</w:t>
      </w:r>
    </w:p>
    <w:p w:rsidR="006D21C5" w:rsidRDefault="006D21C5" w:rsidP="006D21C5">
      <w:pPr>
        <w:spacing w:before="240"/>
        <w:rPr>
          <w:rFonts w:asciiTheme="minorHAnsi" w:eastAsia="Arial" w:hAnsiTheme="minorHAnsi" w:cs="Calibri"/>
          <w:bCs/>
          <w:i/>
          <w:sz w:val="20"/>
        </w:rPr>
      </w:pPr>
    </w:p>
    <w:p w:rsidR="006D21C5" w:rsidRDefault="006D21C5" w:rsidP="00481DD3">
      <w:pPr>
        <w:spacing w:before="240"/>
        <w:jc w:val="center"/>
        <w:rPr>
          <w:rFonts w:asciiTheme="minorHAnsi" w:eastAsia="Arial" w:hAnsiTheme="minorHAnsi" w:cs="Calibri"/>
          <w:bCs/>
          <w:i/>
        </w:rPr>
      </w:pPr>
      <w:r>
        <w:rPr>
          <w:rFonts w:asciiTheme="minorHAnsi" w:eastAsia="Arial" w:hAnsiTheme="minorHAnsi" w:cs="Calibri"/>
          <w:bCs/>
          <w:i/>
        </w:rPr>
        <w:br w:type="textWrapping" w:clear="all"/>
      </w:r>
      <w:r w:rsidR="00481DD3" w:rsidRPr="00B01A54">
        <w:rPr>
          <w:rFonts w:asciiTheme="minorHAnsi" w:eastAsia="Arial" w:hAnsiTheme="minorHAnsi" w:cs="Calibri"/>
          <w:bCs/>
          <w:i/>
        </w:rPr>
        <w:t>WZÓR</w:t>
      </w:r>
    </w:p>
    <w:p w:rsidR="006D21C5" w:rsidRPr="006D21C5" w:rsidRDefault="006D21C5" w:rsidP="00481DD3">
      <w:pPr>
        <w:spacing w:before="240"/>
        <w:jc w:val="center"/>
        <w:rPr>
          <w:rFonts w:asciiTheme="minorHAnsi" w:eastAsia="Arial" w:hAnsiTheme="minorHAnsi" w:cs="Calibri"/>
          <w:bCs/>
          <w:i/>
          <w:sz w:val="10"/>
        </w:rPr>
      </w:pPr>
    </w:p>
    <w:p w:rsidR="006D21C5" w:rsidRPr="006D21C5" w:rsidRDefault="006D21C5" w:rsidP="006D21C5">
      <w:pPr>
        <w:jc w:val="center"/>
        <w:rPr>
          <w:rFonts w:asciiTheme="minorHAnsi" w:hAnsiTheme="minorHAnsi" w:cstheme="minorHAnsi"/>
          <w:b/>
          <w:sz w:val="32"/>
          <w:szCs w:val="20"/>
        </w:rPr>
      </w:pPr>
      <w:r w:rsidRPr="006D21C5">
        <w:rPr>
          <w:rFonts w:asciiTheme="minorHAnsi" w:hAnsiTheme="minorHAnsi" w:cstheme="minorHAnsi"/>
          <w:b/>
          <w:sz w:val="32"/>
          <w:szCs w:val="20"/>
        </w:rPr>
        <w:t xml:space="preserve">KOREKTA </w:t>
      </w:r>
      <w:r w:rsidR="00444931">
        <w:rPr>
          <w:rFonts w:asciiTheme="minorHAnsi" w:hAnsiTheme="minorHAnsi" w:cstheme="minorHAnsi"/>
          <w:b/>
          <w:sz w:val="32"/>
          <w:szCs w:val="20"/>
        </w:rPr>
        <w:t>KOSZTORYSU</w:t>
      </w:r>
      <w:r w:rsidRPr="006D21C5">
        <w:rPr>
          <w:rFonts w:asciiTheme="minorHAnsi" w:hAnsiTheme="minorHAnsi" w:cstheme="minorHAnsi"/>
          <w:b/>
          <w:sz w:val="32"/>
          <w:szCs w:val="20"/>
        </w:rPr>
        <w:t xml:space="preserve"> </w:t>
      </w:r>
    </w:p>
    <w:p w:rsidR="00984FF1" w:rsidRDefault="006D21C5" w:rsidP="006D21C5">
      <w:pPr>
        <w:jc w:val="center"/>
        <w:rPr>
          <w:rFonts w:asciiTheme="minorHAnsi" w:hAnsiTheme="minorHAnsi" w:cstheme="minorHAnsi"/>
          <w:b/>
          <w:sz w:val="32"/>
          <w:szCs w:val="20"/>
        </w:rPr>
      </w:pPr>
      <w:r w:rsidRPr="006D21C5">
        <w:rPr>
          <w:rFonts w:asciiTheme="minorHAnsi" w:hAnsiTheme="minorHAnsi" w:cstheme="minorHAnsi"/>
          <w:b/>
          <w:sz w:val="32"/>
          <w:szCs w:val="20"/>
        </w:rPr>
        <w:t>REALIZACJI ZADANIA PUBLICZNEGO</w:t>
      </w:r>
    </w:p>
    <w:p w:rsidR="006D21C5" w:rsidRPr="006D21C5" w:rsidRDefault="006D21C5" w:rsidP="006D21C5">
      <w:pPr>
        <w:jc w:val="center"/>
        <w:rPr>
          <w:rFonts w:asciiTheme="minorHAnsi" w:hAnsiTheme="minorHAnsi" w:cstheme="minorHAnsi"/>
          <w:b/>
          <w:sz w:val="32"/>
          <w:szCs w:val="20"/>
        </w:rPr>
      </w:pPr>
    </w:p>
    <w:p w:rsidR="00984FF1" w:rsidRPr="00D97AAD" w:rsidRDefault="00984FF1" w:rsidP="00984FF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="00BB3B0E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 </w:t>
      </w:r>
      <w:r w:rsidR="00BB3B0E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P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odstawowe</w:t>
      </w:r>
      <w:r w:rsidR="00BB3B0E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 informacje 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o złożonej ofercie</w:t>
      </w:r>
      <w:r w:rsidR="006D21C5">
        <w:rPr>
          <w:rFonts w:asciiTheme="minorHAnsi" w:hAnsiTheme="minorHAnsi" w:cs="Verdana"/>
          <w:b/>
          <w:bCs/>
          <w:color w:val="auto"/>
          <w:sz w:val="22"/>
          <w:szCs w:val="22"/>
        </w:rPr>
        <w:t>, której dotyczy korekta.</w:t>
      </w:r>
    </w:p>
    <w:p w:rsidR="00663D27" w:rsidRPr="00D97AAD" w:rsidRDefault="00663D27" w:rsidP="00B45D0A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1276"/>
        <w:gridCol w:w="1984"/>
        <w:gridCol w:w="1276"/>
        <w:gridCol w:w="1843"/>
      </w:tblGrid>
      <w:tr w:rsidR="00B45D0A" w:rsidRPr="00D97AAD" w:rsidTr="000A26DB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:rsidR="00B45D0A" w:rsidRPr="00D97AAD" w:rsidRDefault="00B45D0A" w:rsidP="00B45D0A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1. </w:t>
            </w:r>
            <w:r w:rsidR="00823407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O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rgan administracji publicznej,</w:t>
            </w:r>
          </w:p>
          <w:p w:rsidR="00B45D0A" w:rsidRPr="00D97AAD" w:rsidRDefault="00B45D0A" w:rsidP="00D97AAD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 w:rsidR="00215A8B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do którego </w:t>
            </w:r>
            <w:r w:rsidR="00D97AAD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jest </w:t>
            </w:r>
            <w:r w:rsidR="00215A8B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adresowana oferta</w:t>
            </w:r>
            <w:r w:rsidR="00215A8B" w:rsidRPr="00D97AAD"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gridSpan w:val="4"/>
            <w:shd w:val="clear" w:color="auto" w:fill="FFFFFF"/>
          </w:tcPr>
          <w:p w:rsidR="00B45D0A" w:rsidRPr="00D97AAD" w:rsidRDefault="00B45D0A" w:rsidP="0081461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192C59" w:rsidRPr="00D97AAD" w:rsidTr="000A26DB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:rsidR="00192C59" w:rsidRPr="00D97AAD" w:rsidRDefault="00784E73" w:rsidP="00B45D0A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="00823407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R</w:t>
            </w:r>
            <w:r w:rsidR="00192C59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odzaj zadania publicznego</w:t>
            </w:r>
            <w:r w:rsidR="00192C59" w:rsidRPr="00B01A54">
              <w:rPr>
                <w:rStyle w:val="Odwoanieprzypisudolnego"/>
                <w:rFonts w:asciiTheme="minorHAnsi" w:eastAsia="Arial" w:hAnsiTheme="minorHAnsi" w:cs="Calibri"/>
                <w:sz w:val="20"/>
                <w:szCs w:val="20"/>
              </w:rPr>
              <w:footnoteReference w:id="1"/>
            </w:r>
            <w:r w:rsidR="00C259A3" w:rsidRPr="00B01A54"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gridSpan w:val="4"/>
            <w:shd w:val="clear" w:color="auto" w:fill="FFFFFF"/>
          </w:tcPr>
          <w:p w:rsidR="00192C59" w:rsidRPr="00D97AAD" w:rsidRDefault="00192C59" w:rsidP="0081461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192C59" w:rsidRPr="00D97AAD" w:rsidTr="000A26DB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:rsidR="00192C59" w:rsidRPr="00D97AAD" w:rsidRDefault="00784E73" w:rsidP="00B45D0A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3</w:t>
            </w:r>
            <w:r w:rsidR="00823407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</w:t>
            </w:r>
            <w:r w:rsidR="00192C59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ytuł zadania publicznego</w:t>
            </w:r>
          </w:p>
        </w:tc>
        <w:tc>
          <w:tcPr>
            <w:tcW w:w="6379" w:type="dxa"/>
            <w:gridSpan w:val="4"/>
            <w:shd w:val="clear" w:color="auto" w:fill="FFFFFF"/>
          </w:tcPr>
          <w:p w:rsidR="00192C59" w:rsidRPr="00D97AAD" w:rsidRDefault="00192C59" w:rsidP="0081461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2702E9" w:rsidRPr="00D97AAD" w:rsidTr="000A26DB">
        <w:trPr>
          <w:trHeight w:val="377"/>
        </w:trPr>
        <w:tc>
          <w:tcPr>
            <w:tcW w:w="4395" w:type="dxa"/>
            <w:tcBorders>
              <w:bottom w:val="single" w:sz="4" w:space="0" w:color="auto"/>
            </w:tcBorders>
            <w:shd w:val="clear" w:color="auto" w:fill="DDD9C3"/>
            <w:vAlign w:val="center"/>
          </w:tcPr>
          <w:p w:rsidR="002702E9" w:rsidRPr="00D97AAD" w:rsidRDefault="00784E73" w:rsidP="00B45D0A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4</w:t>
            </w:r>
            <w:r w:rsidR="00823407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</w:t>
            </w:r>
            <w:r w:rsidR="002702E9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ermin realizacji zadania publicznego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DD9C3"/>
          </w:tcPr>
          <w:p w:rsidR="002702E9" w:rsidRPr="00D97AAD" w:rsidRDefault="002702E9" w:rsidP="0081461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2702E9" w:rsidRPr="00D97AAD" w:rsidRDefault="002702E9" w:rsidP="0081461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DD9C3"/>
          </w:tcPr>
          <w:p w:rsidR="002702E9" w:rsidRPr="00D97AAD" w:rsidRDefault="002702E9" w:rsidP="0081461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:rsidR="002702E9" w:rsidRPr="00D97AAD" w:rsidRDefault="002702E9" w:rsidP="0081461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</w:tcPr>
          <w:p w:rsidR="002702E9" w:rsidRPr="00D97AAD" w:rsidRDefault="002702E9" w:rsidP="00814610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:rsidR="00B45D0A" w:rsidRPr="00D97AAD" w:rsidRDefault="00B45D0A" w:rsidP="00984FF1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:rsidR="00E52344" w:rsidRPr="00D97AAD" w:rsidRDefault="00D33AE7" w:rsidP="001B78B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="00984FF1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="00725FE2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="00E52344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 Dane oferent</w:t>
      </w:r>
      <w:r w:rsidR="00FA0957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a(-</w:t>
      </w:r>
      <w:proofErr w:type="spellStart"/>
      <w:r w:rsidR="00A41CDD"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="00E52344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ów</w:t>
      </w:r>
      <w:proofErr w:type="spellEnd"/>
      <w:r w:rsidR="00FA0957"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)</w:t>
      </w:r>
      <w:r w:rsidR="006D21C5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</w:p>
    <w:p w:rsidR="00BB7510" w:rsidRPr="00D97AAD" w:rsidRDefault="00BB7510" w:rsidP="00663D27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663D27" w:rsidRPr="00D97AAD" w:rsidTr="000A26DB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:rsidR="00663D27" w:rsidRPr="00D97AAD" w:rsidRDefault="00725FE2" w:rsidP="00B01A54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1. </w:t>
            </w:r>
            <w:r w:rsidR="00663D27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Nazwa </w:t>
            </w:r>
            <w:r w:rsidR="00133C7E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oferenta</w:t>
            </w:r>
            <w:r w:rsidR="00103EB1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(-</w:t>
            </w:r>
            <w:proofErr w:type="spellStart"/>
            <w:r w:rsidR="00A41CDD">
              <w:rPr>
                <w:rFonts w:asciiTheme="minorHAnsi" w:eastAsia="Arial" w:hAnsiTheme="minorHAnsi" w:cs="Calibri"/>
                <w:b/>
                <w:sz w:val="20"/>
                <w:szCs w:val="20"/>
              </w:rPr>
              <w:t>t</w:t>
            </w:r>
            <w:r w:rsidR="00103EB1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ów</w:t>
            </w:r>
            <w:proofErr w:type="spellEnd"/>
            <w:r w:rsidR="00103EB1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), </w:t>
            </w:r>
            <w:r w:rsidR="00C73D1D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w </w:t>
            </w:r>
            <w:r w:rsidR="00103EB1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K</w:t>
            </w:r>
            <w:r w:rsidR="00DC2543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rajow</w:t>
            </w:r>
            <w:r w:rsidR="00C73D1D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ym</w:t>
            </w:r>
            <w:r w:rsidR="00DC2543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</w:t>
            </w:r>
            <w:r w:rsidR="00103EB1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R</w:t>
            </w:r>
            <w:r w:rsidR="00DC2543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ejestr</w:t>
            </w:r>
            <w:r w:rsidR="00C73D1D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ze</w:t>
            </w:r>
            <w:r w:rsidR="00DC2543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</w:t>
            </w:r>
            <w:r w:rsidR="00103EB1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S</w:t>
            </w:r>
            <w:r w:rsidR="00DC2543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ądow</w:t>
            </w:r>
            <w:r w:rsidR="00C73D1D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ym</w:t>
            </w:r>
            <w:r w:rsidR="00103EB1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lub innej ewidencji, adres siedziby </w:t>
            </w:r>
            <w:r w:rsidR="00423846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lub </w:t>
            </w:r>
            <w:r w:rsidR="00103EB1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adres do korespondencji </w:t>
            </w:r>
          </w:p>
        </w:tc>
      </w:tr>
      <w:tr w:rsidR="00663D27" w:rsidRPr="00D97AAD" w:rsidTr="000A26DB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:rsidR="00B518FA" w:rsidRPr="00D97AAD" w:rsidRDefault="00B518FA" w:rsidP="00B518F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B518FA" w:rsidRPr="00D97AAD" w:rsidRDefault="00B518FA" w:rsidP="00B518F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663D27" w:rsidRPr="00D97AAD" w:rsidTr="000A26DB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:rsidR="006E732A" w:rsidRPr="00D97AAD" w:rsidRDefault="00103EB1" w:rsidP="00B01A54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="00725FE2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</w:t>
            </w:r>
            <w:r w:rsidR="00663D27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Inne do</w:t>
            </w:r>
            <w:r w:rsidR="00253E5E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datkowe dane kontaktowe</w:t>
            </w:r>
            <w:r w:rsidR="00422262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, w tym dane osób upoważnionych do składania wyjaśnień dotyczących oferty</w:t>
            </w:r>
            <w:r w:rsidR="00B057C7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(</w:t>
            </w:r>
            <w:r w:rsidR="006E732A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np. </w:t>
            </w:r>
            <w:r w:rsidR="00131AB3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</w:t>
            </w:r>
            <w:r w:rsidR="00663D27" w:rsidRPr="00D97AAD">
              <w:rPr>
                <w:rFonts w:asciiTheme="minorHAnsi" w:eastAsia="Arial" w:hAnsiTheme="minorHAnsi" w:cs="Calibri"/>
                <w:sz w:val="18"/>
                <w:szCs w:val="18"/>
              </w:rPr>
              <w:t>telefon</w:t>
            </w:r>
            <w:r w:rsidR="00131AB3" w:rsidRPr="00D97AAD">
              <w:rPr>
                <w:rFonts w:asciiTheme="minorHAnsi" w:eastAsia="Arial" w:hAnsiTheme="minorHAnsi" w:cs="Calibri"/>
                <w:sz w:val="18"/>
                <w:szCs w:val="18"/>
              </w:rPr>
              <w:t>u</w:t>
            </w:r>
            <w:r w:rsidR="00663D27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, </w:t>
            </w:r>
            <w:r w:rsidR="00131AB3" w:rsidRPr="00D97AAD">
              <w:rPr>
                <w:rFonts w:asciiTheme="minorHAnsi" w:eastAsia="Arial" w:hAnsiTheme="minorHAnsi" w:cs="Calibri"/>
                <w:sz w:val="18"/>
                <w:szCs w:val="18"/>
              </w:rPr>
              <w:t>adres poczty elektronicznej</w:t>
            </w:r>
            <w:r w:rsidR="00663D27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, </w:t>
            </w:r>
            <w:r w:rsidR="00131AB3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</w:t>
            </w:r>
            <w:r w:rsidR="00663D27" w:rsidRPr="00D97AAD">
              <w:rPr>
                <w:rFonts w:asciiTheme="minorHAnsi" w:eastAsia="Arial" w:hAnsiTheme="minorHAnsi" w:cs="Calibri"/>
                <w:sz w:val="18"/>
                <w:szCs w:val="18"/>
              </w:rPr>
              <w:t>faks</w:t>
            </w:r>
            <w:r w:rsidR="00131AB3" w:rsidRPr="00D97AAD">
              <w:rPr>
                <w:rFonts w:asciiTheme="minorHAnsi" w:eastAsia="Arial" w:hAnsiTheme="minorHAnsi" w:cs="Calibri"/>
                <w:sz w:val="18"/>
                <w:szCs w:val="18"/>
              </w:rPr>
              <w:t>u</w:t>
            </w:r>
            <w:r w:rsidR="00B057C7" w:rsidRPr="00D97AAD">
              <w:rPr>
                <w:rFonts w:asciiTheme="minorHAnsi" w:eastAsia="Arial" w:hAnsiTheme="minorHAnsi" w:cs="Calibri"/>
                <w:sz w:val="18"/>
                <w:szCs w:val="18"/>
              </w:rPr>
              <w:t>)</w:t>
            </w:r>
            <w:r w:rsidR="00663D27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:rsidR="00B518FA" w:rsidRPr="00D97AAD" w:rsidRDefault="00B518FA" w:rsidP="00B518FA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0E2A48" w:rsidRPr="00D97AAD" w:rsidRDefault="000E2A48" w:rsidP="00B518FA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</w:tbl>
    <w:p w:rsidR="00124BDD" w:rsidRPr="00D97AAD" w:rsidRDefault="00124BDD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p w:rsidR="003771B1" w:rsidRDefault="006D21C5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color w:val="auto"/>
          <w:sz w:val="22"/>
          <w:szCs w:val="16"/>
        </w:rPr>
      </w:pPr>
      <w:r w:rsidRPr="006D21C5">
        <w:rPr>
          <w:rFonts w:asciiTheme="minorHAnsi" w:hAnsiTheme="minorHAnsi" w:cs="Verdana"/>
          <w:b/>
          <w:color w:val="auto"/>
          <w:sz w:val="22"/>
          <w:szCs w:val="16"/>
        </w:rPr>
        <w:t xml:space="preserve">III. Powód złożenia korekty. </w:t>
      </w:r>
    </w:p>
    <w:p w:rsidR="006D21C5" w:rsidRPr="006D21C5" w:rsidRDefault="006D21C5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color w:val="auto"/>
          <w:sz w:val="22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4"/>
      </w:tblGrid>
      <w:tr w:rsidR="00725FE2" w:rsidRPr="00D97AAD" w:rsidTr="00B01A54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5FE2" w:rsidRPr="006D21C5" w:rsidRDefault="006D21C5" w:rsidP="00444931">
            <w:pPr>
              <w:pStyle w:val="Akapitzlist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Opis powodu złożenia korekty </w:t>
            </w:r>
            <w:r w:rsidR="00444931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kosztorysu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działań w trakcie realizacji zadania publicznego. </w:t>
            </w:r>
          </w:p>
        </w:tc>
      </w:tr>
      <w:tr w:rsidR="00725FE2" w:rsidRPr="00D97AAD" w:rsidTr="000A26DB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2225" w:rsidRPr="00D97AAD" w:rsidRDefault="00482225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B518FA" w:rsidRPr="00D97AAD" w:rsidRDefault="00B518FA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F610B2" w:rsidRPr="00D97AAD" w:rsidRDefault="00F610B2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D44820" w:rsidRPr="00D97AAD" w:rsidRDefault="00D44820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771B1" w:rsidRPr="00D97AAD" w:rsidRDefault="003771B1" w:rsidP="00FF1ACE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p w:rsidR="00444931" w:rsidRDefault="00444931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16"/>
        </w:rPr>
        <w:sectPr w:rsidR="00444931" w:rsidSect="00650A93">
          <w:footerReference w:type="default" r:id="rId9"/>
          <w:endnotePr>
            <w:numFmt w:val="decimal"/>
          </w:endnotePr>
          <w:pgSz w:w="11906" w:h="16838"/>
          <w:pgMar w:top="1078" w:right="1274" w:bottom="1258" w:left="1417" w:header="708" w:footer="708" w:gutter="0"/>
          <w:cols w:space="708"/>
          <w:docGrid w:linePitch="360"/>
        </w:sectPr>
      </w:pPr>
    </w:p>
    <w:p w:rsidR="007B7225" w:rsidRPr="006D21C5" w:rsidRDefault="006D21C5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16"/>
        </w:rPr>
      </w:pPr>
      <w:r w:rsidRPr="006D21C5">
        <w:rPr>
          <w:rFonts w:asciiTheme="minorHAnsi" w:hAnsiTheme="minorHAnsi" w:cs="Verdana"/>
          <w:b/>
          <w:bCs/>
          <w:color w:val="auto"/>
          <w:sz w:val="22"/>
          <w:szCs w:val="16"/>
        </w:rPr>
        <w:lastRenderedPageBreak/>
        <w:t xml:space="preserve">IV. Korekta </w:t>
      </w:r>
      <w:r w:rsidR="00444931">
        <w:rPr>
          <w:rFonts w:asciiTheme="minorHAnsi" w:hAnsiTheme="minorHAnsi" w:cs="Verdana"/>
          <w:b/>
          <w:bCs/>
          <w:color w:val="auto"/>
          <w:sz w:val="22"/>
          <w:szCs w:val="16"/>
        </w:rPr>
        <w:t>kosztorysu.</w:t>
      </w:r>
      <w:r w:rsidRPr="006D21C5">
        <w:rPr>
          <w:rFonts w:asciiTheme="minorHAnsi" w:hAnsiTheme="minorHAnsi" w:cs="Verdana"/>
          <w:b/>
          <w:bCs/>
          <w:color w:val="auto"/>
          <w:sz w:val="22"/>
          <w:szCs w:val="16"/>
        </w:rPr>
        <w:t xml:space="preserve"> </w:t>
      </w:r>
    </w:p>
    <w:p w:rsidR="006D21C5" w:rsidRPr="00D97AAD" w:rsidRDefault="006D21C5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p w:rsidR="00444931" w:rsidRPr="00D97AAD" w:rsidRDefault="00444931" w:rsidP="00444931">
      <w:pPr>
        <w:ind w:left="284" w:hanging="284"/>
        <w:jc w:val="center"/>
        <w:rPr>
          <w:rFonts w:asciiTheme="minorHAnsi" w:hAnsiTheme="minorHAnsi" w:cs="Calibri"/>
          <w:color w:val="auto"/>
        </w:rPr>
      </w:pPr>
      <w:r w:rsidRPr="00D97AAD">
        <w:rPr>
          <w:rFonts w:asciiTheme="minorHAnsi" w:hAnsiTheme="minorHAnsi" w:cs="Calibri"/>
          <w:color w:val="auto"/>
        </w:rPr>
        <w:t>PRZEWIDYWANA KALKULACJA KOSZTÓW</w:t>
      </w:r>
    </w:p>
    <w:p w:rsidR="00444931" w:rsidRPr="00D97AAD" w:rsidRDefault="00444931" w:rsidP="00444931">
      <w:pPr>
        <w:ind w:left="284" w:hanging="284"/>
        <w:jc w:val="center"/>
        <w:rPr>
          <w:rFonts w:asciiTheme="minorHAnsi" w:hAnsiTheme="minorHAnsi" w:cs="Calibri"/>
          <w:color w:val="auto"/>
        </w:rPr>
      </w:pPr>
    </w:p>
    <w:tbl>
      <w:tblPr>
        <w:tblW w:w="14885" w:type="dxa"/>
        <w:tblInd w:w="-3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426"/>
        <w:gridCol w:w="2268"/>
        <w:gridCol w:w="6"/>
        <w:gridCol w:w="1128"/>
        <w:gridCol w:w="1134"/>
        <w:gridCol w:w="850"/>
        <w:gridCol w:w="1559"/>
        <w:gridCol w:w="1418"/>
        <w:gridCol w:w="1701"/>
        <w:gridCol w:w="1134"/>
        <w:gridCol w:w="1276"/>
        <w:gridCol w:w="1134"/>
      </w:tblGrid>
      <w:tr w:rsidR="00444931" w:rsidRPr="00D97AAD" w:rsidTr="00444931">
        <w:trPr>
          <w:trHeight w:val="376"/>
        </w:trPr>
        <w:tc>
          <w:tcPr>
            <w:tcW w:w="14885" w:type="dxa"/>
            <w:gridSpan w:val="13"/>
            <w:shd w:val="clear" w:color="auto" w:fill="DDD9C3"/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>Kalkulacja przewidywanych kosztów na rok ……………….</w:t>
            </w:r>
          </w:p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eastAsia="Arial" w:hAnsiTheme="minorHAnsi" w:cs="Calibri"/>
                <w:sz w:val="18"/>
                <w:szCs w:val="18"/>
              </w:rPr>
            </w:pPr>
            <w:r w:rsidRPr="00D97AAD">
              <w:rPr>
                <w:rFonts w:asciiTheme="minorHAnsi" w:hAnsiTheme="minorHAnsi"/>
                <w:sz w:val="18"/>
                <w:szCs w:val="18"/>
              </w:rPr>
              <w:t>(</w:t>
            </w: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>w przypadku większej liczby kosztów istnieje możliwość dodawania kolejnych wierszy)</w:t>
            </w:r>
          </w:p>
        </w:tc>
      </w:tr>
      <w:tr w:rsidR="00444931" w:rsidRPr="00D97AAD" w:rsidTr="004449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9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b/>
                <w:sz w:val="16"/>
                <w:szCs w:val="16"/>
              </w:rPr>
            </w:pPr>
            <w:r w:rsidRPr="00D97AAD">
              <w:rPr>
                <w:rFonts w:asciiTheme="minorHAnsi" w:eastAsia="Arial" w:hAnsiTheme="minorHAnsi" w:cs="Calibri"/>
                <w:b/>
                <w:sz w:val="16"/>
                <w:szCs w:val="16"/>
              </w:rPr>
              <w:t>Kategoria</w:t>
            </w:r>
          </w:p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b/>
                <w:sz w:val="16"/>
                <w:szCs w:val="16"/>
              </w:rPr>
            </w:pPr>
            <w:r w:rsidRPr="00D97AAD">
              <w:rPr>
                <w:rFonts w:asciiTheme="minorHAnsi" w:eastAsia="Arial" w:hAnsiTheme="minorHAnsi" w:cs="Calibri"/>
                <w:b/>
                <w:sz w:val="16"/>
                <w:szCs w:val="16"/>
              </w:rPr>
              <w:t>kosztu</w:t>
            </w:r>
          </w:p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b/>
                <w:color w:val="auto"/>
                <w:sz w:val="16"/>
                <w:szCs w:val="16"/>
              </w:rPr>
              <w:t xml:space="preserve"> </w:t>
            </w: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Rodzaj kosztów</w:t>
            </w:r>
          </w:p>
          <w:p w:rsidR="00444931" w:rsidRPr="00B01A54" w:rsidRDefault="00444931" w:rsidP="009F03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</w:pPr>
            <w:r w:rsidRPr="00B01A54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  <w:r w:rsidRPr="00B01A54">
              <w:rPr>
                <w:rFonts w:asciiTheme="minorHAnsi" w:eastAsia="Arial" w:hAnsiTheme="minorHAnsi" w:cs="Calibri"/>
                <w:sz w:val="16"/>
                <w:szCs w:val="16"/>
              </w:rPr>
              <w:t>(należy uwzględnić wszystkie planowane koszty, w szczególności zakupu usług, zakupu rzeczy, wynagrodzeń)</w:t>
            </w:r>
          </w:p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Liczba jednostek</w:t>
            </w:r>
          </w:p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ind w:left="113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ind w:left="41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Koszt</w:t>
            </w:r>
          </w:p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ind w:left="41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jednostkowy</w:t>
            </w:r>
          </w:p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ind w:left="113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(w zł)</w:t>
            </w:r>
          </w:p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ind w:left="113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b/>
                <w:color w:val="auto"/>
                <w:sz w:val="16"/>
                <w:szCs w:val="16"/>
              </w:rPr>
              <w:t xml:space="preserve">Rodzaj miary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Koszt</w:t>
            </w:r>
          </w:p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całkowity</w:t>
            </w:r>
          </w:p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(w zł)</w:t>
            </w:r>
          </w:p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z wnioskowanej</w:t>
            </w:r>
          </w:p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dotacji </w:t>
            </w:r>
          </w:p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(w zł)</w:t>
            </w:r>
          </w:p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b/>
                <w:bCs/>
                <w:sz w:val="16"/>
                <w:szCs w:val="16"/>
                <w:vertAlign w:val="superscript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z innych środków finansowych</w:t>
            </w:r>
            <w:r w:rsidRPr="00B01A54">
              <w:rPr>
                <w:rStyle w:val="Odwoanieprzypisudolnego"/>
                <w:rFonts w:asciiTheme="minorHAnsi" w:hAnsiTheme="minorHAnsi" w:cs="Verdana"/>
                <w:color w:val="auto"/>
                <w:sz w:val="16"/>
                <w:szCs w:val="16"/>
              </w:rPr>
              <w:footnoteReference w:id="2"/>
            </w:r>
            <w:r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>)</w:t>
            </w:r>
          </w:p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(w 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  <w:sz w:val="16"/>
                <w:szCs w:val="16"/>
              </w:rPr>
              <w:t xml:space="preserve"> </w:t>
            </w:r>
            <w:r w:rsidRPr="00D97AAD">
              <w:rPr>
                <w:rFonts w:asciiTheme="minorHAnsi" w:hAnsiTheme="minorHAnsi"/>
                <w:b/>
                <w:color w:val="auto"/>
                <w:sz w:val="16"/>
                <w:szCs w:val="16"/>
              </w:rPr>
              <w:t xml:space="preserve">z </w:t>
            </w: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wkładu osobowego</w:t>
            </w:r>
            <w:r w:rsidRPr="00B01A54">
              <w:rPr>
                <w:rStyle w:val="Odwoanieprzypisudolnego"/>
                <w:rFonts w:asciiTheme="minorHAnsi" w:hAnsiTheme="minorHAnsi" w:cs="Verdana"/>
                <w:color w:val="auto"/>
                <w:sz w:val="16"/>
                <w:szCs w:val="16"/>
              </w:rPr>
              <w:footnoteReference w:id="3"/>
            </w:r>
            <w:r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>)</w:t>
            </w:r>
            <w:r w:rsidRPr="00B01A54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(w zł)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b/>
                <w:bCs/>
                <w:sz w:val="16"/>
                <w:szCs w:val="16"/>
              </w:rPr>
            </w:pPr>
            <w:r w:rsidRPr="00D97AAD">
              <w:rPr>
                <w:rFonts w:asciiTheme="minorHAnsi" w:eastAsia="Arial" w:hAnsiTheme="minorHAnsi" w:cs="Calibri"/>
                <w:b/>
                <w:bCs/>
                <w:sz w:val="16"/>
                <w:szCs w:val="16"/>
              </w:rPr>
              <w:t>z wkładu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rzeczowego</w:t>
            </w:r>
            <w:r w:rsidRPr="00B01A54">
              <w:rPr>
                <w:rStyle w:val="Odwoanieprzypisudolnego"/>
                <w:rFonts w:asciiTheme="minorHAnsi" w:hAnsiTheme="minorHAnsi" w:cs="Verdana"/>
                <w:color w:val="auto"/>
                <w:sz w:val="16"/>
                <w:szCs w:val="16"/>
              </w:rPr>
              <w:footnoteReference w:id="4"/>
            </w:r>
            <w:r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 xml:space="preserve">), </w:t>
            </w:r>
            <w:r w:rsidRPr="00B01A54">
              <w:rPr>
                <w:rStyle w:val="Odwoanieprzypisudolnego"/>
                <w:rFonts w:asciiTheme="minorHAnsi" w:hAnsiTheme="minorHAnsi" w:cs="Verdana"/>
                <w:color w:val="auto"/>
                <w:sz w:val="16"/>
                <w:szCs w:val="16"/>
              </w:rPr>
              <w:footnoteReference w:id="5"/>
            </w:r>
            <w:r w:rsidRPr="00B01A54">
              <w:rPr>
                <w:rFonts w:asciiTheme="minorHAnsi" w:hAnsiTheme="minorHAnsi" w:cs="Verdana"/>
                <w:color w:val="auto"/>
                <w:sz w:val="16"/>
                <w:szCs w:val="16"/>
                <w:vertAlign w:val="superscript"/>
              </w:rPr>
              <w:t>)</w:t>
            </w:r>
          </w:p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(w 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Numer(</w:t>
            </w: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y) lub nazwa(-</w:t>
            </w:r>
            <w:r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w</w:t>
            </w: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y) działania(-</w:t>
            </w:r>
            <w:r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ł</w:t>
            </w: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ań) zgodnie </w:t>
            </w:r>
            <w:r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br/>
            </w:r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z </w:t>
            </w:r>
            <w:proofErr w:type="spellStart"/>
            <w:r w:rsidRPr="00D97AAD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>harmonogra-mem</w:t>
            </w:r>
            <w:proofErr w:type="spellEnd"/>
          </w:p>
        </w:tc>
      </w:tr>
      <w:tr w:rsidR="00444931" w:rsidRPr="00D97AAD" w:rsidTr="004449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4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ind w:left="284" w:hanging="284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  <w:t>I</w:t>
            </w:r>
          </w:p>
        </w:tc>
        <w:tc>
          <w:tcPr>
            <w:tcW w:w="14034" w:type="dxa"/>
            <w:gridSpan w:val="1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DDD9C3"/>
            <w:vAlign w:val="center"/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20"/>
                <w:szCs w:val="20"/>
                <w:vertAlign w:val="superscript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Koszty merytoryczne</w:t>
            </w:r>
            <w:r w:rsidRPr="00D97AAD">
              <w:rPr>
                <w:rStyle w:val="Odwoanieprzypisudolnego"/>
                <w:rFonts w:asciiTheme="minorHAnsi" w:hAnsiTheme="minorHAnsi" w:cs="Verdana"/>
                <w:color w:val="auto"/>
                <w:sz w:val="20"/>
                <w:szCs w:val="20"/>
              </w:rPr>
              <w:footnoteReference w:id="6"/>
            </w: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444931" w:rsidRPr="00D97AAD" w:rsidTr="004449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81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  <w:t xml:space="preserve"> </w:t>
            </w:r>
          </w:p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</w:p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>Nr</w:t>
            </w:r>
          </w:p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>poz.</w:t>
            </w:r>
          </w:p>
          <w:p w:rsidR="00444931" w:rsidRPr="00D97AAD" w:rsidRDefault="00444931" w:rsidP="009F0369">
            <w:pPr>
              <w:rPr>
                <w:rFonts w:asciiTheme="minorHAnsi" w:hAnsiTheme="minorHAnsi" w:cs="Verdana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4931" w:rsidRPr="00D97AAD" w:rsidRDefault="00444931" w:rsidP="009F0369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eastAsia="Arial" w:hAnsiTheme="minorHAnsi" w:cs="Calibri"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>Koszty po stronie:</w:t>
            </w:r>
          </w:p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eastAsia="Arial" w:hAnsiTheme="minorHAnsi" w:cs="Calibri"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>………………………………………. :</w:t>
            </w:r>
          </w:p>
          <w:p w:rsidR="00444931" w:rsidRPr="00D97AAD" w:rsidRDefault="00444931" w:rsidP="009F0369">
            <w:pPr>
              <w:jc w:val="center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>(nazwa oferenta</w:t>
            </w:r>
            <w:r w:rsidRPr="00D97AAD">
              <w:rPr>
                <w:rFonts w:asciiTheme="minorHAnsi" w:eastAsia="Arial" w:hAnsiTheme="minorHAnsi" w:cs="Calibri"/>
                <w:i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444931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444931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444931" w:rsidRPr="00D97AAD" w:rsidRDefault="00444931" w:rsidP="009F0369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444931" w:rsidRPr="00D97AAD" w:rsidRDefault="00444931" w:rsidP="009F0369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444931" w:rsidRPr="00D97AAD" w:rsidRDefault="00444931" w:rsidP="009F0369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  <w:shd w:val="clear" w:color="auto" w:fill="DDD9C3" w:themeFill="background2" w:themeFillShade="E6"/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444931" w:rsidRPr="00D97AAD" w:rsidRDefault="00444931" w:rsidP="009F0369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444931" w:rsidRPr="00D97AAD" w:rsidRDefault="00444931" w:rsidP="009F0369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444931" w:rsidRPr="00D97AAD" w:rsidTr="004449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8"/>
        </w:trPr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4931" w:rsidRPr="00D97AAD" w:rsidRDefault="00444931" w:rsidP="009F03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4931" w:rsidRPr="00D97AAD" w:rsidRDefault="00444931" w:rsidP="009F03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4931" w:rsidRPr="00D97AAD" w:rsidRDefault="00444931" w:rsidP="009F03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44931" w:rsidRPr="00D97AAD" w:rsidRDefault="00444931" w:rsidP="009F03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44931" w:rsidRPr="00D97AAD" w:rsidRDefault="00444931" w:rsidP="009F03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4931" w:rsidRPr="00D97AAD" w:rsidRDefault="00444931" w:rsidP="009F03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4931" w:rsidRPr="00D97AAD" w:rsidRDefault="00444931" w:rsidP="009F03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444931" w:rsidRPr="00D97AAD" w:rsidRDefault="00444931" w:rsidP="009F03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444931" w:rsidRPr="00D97AAD" w:rsidRDefault="00444931" w:rsidP="009F03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4931" w:rsidRPr="00D97AAD" w:rsidRDefault="00444931" w:rsidP="009F03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444931" w:rsidRPr="00D97AAD" w:rsidTr="004449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0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931" w:rsidRPr="00D97AAD" w:rsidRDefault="00444931" w:rsidP="009F03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4931" w:rsidRPr="00D97AAD" w:rsidRDefault="00444931" w:rsidP="009F03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444931" w:rsidRPr="00D97AAD" w:rsidTr="004449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931" w:rsidRPr="00D97AAD" w:rsidRDefault="00444931" w:rsidP="009F03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4931" w:rsidRPr="00D97AAD" w:rsidRDefault="00444931" w:rsidP="009F03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444931" w:rsidRPr="00D97AAD" w:rsidTr="004449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4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931" w:rsidRPr="00D97AAD" w:rsidRDefault="00444931" w:rsidP="009F03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4931" w:rsidRPr="00D97AAD" w:rsidRDefault="00444931" w:rsidP="009F03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444931" w:rsidRPr="00D97AAD" w:rsidTr="004449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5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444931" w:rsidRPr="00D97AAD" w:rsidRDefault="00444931" w:rsidP="009F03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444931" w:rsidRPr="00D97AAD" w:rsidRDefault="00444931" w:rsidP="009F03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8" w:space="0" w:color="000000"/>
            </w:tcBorders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right w:val="single" w:sz="6" w:space="0" w:color="auto"/>
            </w:tcBorders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</w:tr>
      <w:tr w:rsidR="00444931" w:rsidRPr="00D97AAD" w:rsidTr="004449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7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DDD9C3"/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812" w:type="dxa"/>
            <w:gridSpan w:val="6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Razem: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8" w:space="0" w:color="000000"/>
            </w:tcBorders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nil"/>
              <w:right w:val="single" w:sz="6" w:space="0" w:color="auto"/>
            </w:tcBorders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444931" w:rsidRPr="00D97AAD" w:rsidTr="004449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6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812" w:type="dxa"/>
            <w:gridSpan w:val="6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444931" w:rsidRPr="00D97AAD" w:rsidTr="004449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ind w:left="284" w:hanging="284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  <w:lastRenderedPageBreak/>
              <w:t>II</w:t>
            </w:r>
          </w:p>
        </w:tc>
        <w:tc>
          <w:tcPr>
            <w:tcW w:w="14034" w:type="dxa"/>
            <w:gridSpan w:val="1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Koszty obsługi zadania publicznego, w tym koszty administracyjne</w:t>
            </w:r>
            <w:r w:rsidRPr="00D97AAD">
              <w:rPr>
                <w:rStyle w:val="Odwoanieprzypisudolnego"/>
                <w:rFonts w:asciiTheme="minorHAnsi" w:hAnsiTheme="minorHAnsi" w:cs="Verdana"/>
                <w:color w:val="auto"/>
                <w:sz w:val="20"/>
                <w:szCs w:val="20"/>
              </w:rPr>
              <w:footnoteReference w:id="7"/>
            </w: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  <w:vertAlign w:val="superscript"/>
              </w:rPr>
              <w:t>)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</w:tc>
      </w:tr>
      <w:tr w:rsidR="00444931" w:rsidRPr="00D97AAD" w:rsidTr="00444931">
        <w:trPr>
          <w:trHeight w:val="724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>Nr</w:t>
            </w:r>
          </w:p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ind w:left="142" w:hanging="142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>poz.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Koszty po stronie: </w:t>
            </w:r>
          </w:p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………………………………………. :  </w:t>
            </w:r>
          </w:p>
          <w:p w:rsidR="00444931" w:rsidRPr="00B01A54" w:rsidRDefault="00444931" w:rsidP="009F03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eastAsia="Arial" w:hAnsiTheme="minorHAnsi" w:cs="Calibri"/>
                <w:sz w:val="16"/>
                <w:szCs w:val="16"/>
              </w:rPr>
            </w:pPr>
            <w:r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 xml:space="preserve">(nazwa </w:t>
            </w:r>
            <w:r>
              <w:rPr>
                <w:rFonts w:asciiTheme="minorHAnsi" w:eastAsia="Arial" w:hAnsiTheme="minorHAnsi" w:cs="Calibri"/>
                <w:i/>
                <w:sz w:val="16"/>
                <w:szCs w:val="16"/>
              </w:rPr>
              <w:t>o</w:t>
            </w:r>
            <w:r w:rsidRPr="00B01A54">
              <w:rPr>
                <w:rFonts w:asciiTheme="minorHAnsi" w:eastAsia="Arial" w:hAnsiTheme="minorHAnsi" w:cs="Calibri"/>
                <w:i/>
                <w:sz w:val="16"/>
                <w:szCs w:val="16"/>
              </w:rPr>
              <w:t>ferenta)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444931" w:rsidRPr="00D97AAD" w:rsidRDefault="00444931" w:rsidP="009F0369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444931" w:rsidRPr="00D97AAD" w:rsidRDefault="00444931" w:rsidP="009F0369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444931" w:rsidRPr="00D97AAD" w:rsidRDefault="00444931" w:rsidP="009F0369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  <w:shd w:val="clear" w:color="auto" w:fill="DDD9C3" w:themeFill="background2" w:themeFillShade="E6"/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444931" w:rsidRPr="00D97AAD" w:rsidRDefault="00444931" w:rsidP="009F0369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444931" w:rsidRPr="00D97AAD" w:rsidRDefault="00444931" w:rsidP="009F0369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444931" w:rsidRPr="00D97AAD" w:rsidTr="00444931">
        <w:trPr>
          <w:trHeight w:val="256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4931" w:rsidRPr="00D97AAD" w:rsidRDefault="00444931" w:rsidP="009F03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  <w:p w:rsidR="00444931" w:rsidRPr="00D97AAD" w:rsidRDefault="00444931" w:rsidP="009F03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4931" w:rsidRPr="00D97AAD" w:rsidRDefault="00444931" w:rsidP="009F03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4931" w:rsidRPr="00D97AAD" w:rsidRDefault="00444931" w:rsidP="009F03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44931" w:rsidRPr="00D97AAD" w:rsidRDefault="00444931" w:rsidP="009F03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44931" w:rsidRPr="00D97AAD" w:rsidRDefault="00444931" w:rsidP="009F03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4931" w:rsidRPr="00D97AAD" w:rsidRDefault="00444931" w:rsidP="009F03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4931" w:rsidRPr="00D97AAD" w:rsidRDefault="00444931" w:rsidP="009F03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444931" w:rsidRPr="00D97AAD" w:rsidRDefault="00444931" w:rsidP="009F03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444931" w:rsidRPr="00D97AAD" w:rsidRDefault="00444931" w:rsidP="009F03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444931" w:rsidRPr="00D97AAD" w:rsidTr="00444931">
        <w:trPr>
          <w:trHeight w:val="326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4931" w:rsidRPr="00D97AAD" w:rsidRDefault="00444931" w:rsidP="009F03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  <w:p w:rsidR="00444931" w:rsidRPr="00D97AAD" w:rsidRDefault="00444931" w:rsidP="009F03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4931" w:rsidRPr="00D97AAD" w:rsidRDefault="00444931" w:rsidP="009F03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4931" w:rsidRPr="00D97AAD" w:rsidRDefault="00444931" w:rsidP="009F03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44931" w:rsidRPr="00D97AAD" w:rsidRDefault="00444931" w:rsidP="009F03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44931" w:rsidRPr="00D97AAD" w:rsidRDefault="00444931" w:rsidP="009F03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4931" w:rsidRPr="00D97AAD" w:rsidRDefault="00444931" w:rsidP="009F03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4931" w:rsidRPr="00D97AAD" w:rsidRDefault="00444931" w:rsidP="009F03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444931" w:rsidRPr="00D97AAD" w:rsidRDefault="00444931" w:rsidP="009F03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444931" w:rsidRPr="00D97AAD" w:rsidRDefault="00444931" w:rsidP="009F03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444931" w:rsidRPr="00D97AAD" w:rsidTr="00444931">
        <w:trPr>
          <w:trHeight w:val="439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4931" w:rsidRPr="00D97AAD" w:rsidRDefault="00444931" w:rsidP="009F03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  <w:p w:rsidR="00444931" w:rsidRPr="00D97AAD" w:rsidRDefault="00444931" w:rsidP="009F03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4931" w:rsidRPr="00D97AAD" w:rsidRDefault="00444931" w:rsidP="009F03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4931" w:rsidRPr="00D97AAD" w:rsidRDefault="00444931" w:rsidP="009F03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44931" w:rsidRPr="00D97AAD" w:rsidRDefault="00444931" w:rsidP="009F03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44931" w:rsidRPr="00D97AAD" w:rsidRDefault="00444931" w:rsidP="009F03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4931" w:rsidRPr="00D97AAD" w:rsidRDefault="00444931" w:rsidP="009F03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4931" w:rsidRPr="00D97AAD" w:rsidRDefault="00444931" w:rsidP="009F03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444931" w:rsidRPr="00D97AAD" w:rsidRDefault="00444931" w:rsidP="009F03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  <w:r w:rsidRPr="00D97AAD"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444931" w:rsidRPr="00D97AAD" w:rsidRDefault="00444931" w:rsidP="009F03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444931" w:rsidRPr="00D97AAD" w:rsidTr="00444931">
        <w:trPr>
          <w:trHeight w:val="417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4931" w:rsidRPr="00D97AAD" w:rsidRDefault="00444931" w:rsidP="009F03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  <w:p w:rsidR="00444931" w:rsidRPr="00D97AAD" w:rsidRDefault="00444931" w:rsidP="009F03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4931" w:rsidRPr="00D97AAD" w:rsidRDefault="00444931" w:rsidP="009F03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4931" w:rsidRPr="00D97AAD" w:rsidRDefault="00444931" w:rsidP="009F03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44931" w:rsidRPr="00D97AAD" w:rsidRDefault="00444931" w:rsidP="009F03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44931" w:rsidRPr="00D97AAD" w:rsidRDefault="00444931" w:rsidP="009F03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4931" w:rsidRPr="00D97AAD" w:rsidRDefault="00444931" w:rsidP="009F03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4931" w:rsidRPr="00D97AAD" w:rsidRDefault="00444931" w:rsidP="009F03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444931" w:rsidRPr="00D97AAD" w:rsidRDefault="00444931" w:rsidP="009F03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444931" w:rsidRPr="00D97AAD" w:rsidRDefault="00444931" w:rsidP="009F03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444931" w:rsidRPr="00D97AAD" w:rsidTr="00444931">
        <w:trPr>
          <w:trHeight w:val="417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4931" w:rsidRPr="00D97AAD" w:rsidRDefault="00444931" w:rsidP="009F03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4931" w:rsidRPr="00D97AAD" w:rsidRDefault="00444931" w:rsidP="009F03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4931" w:rsidRPr="00D97AAD" w:rsidRDefault="00444931" w:rsidP="009F03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44931" w:rsidRPr="00D97AAD" w:rsidRDefault="00444931" w:rsidP="009F03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44931" w:rsidRPr="00D97AAD" w:rsidRDefault="00444931" w:rsidP="009F03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4931" w:rsidRPr="00D97AAD" w:rsidRDefault="00444931" w:rsidP="009F03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4931" w:rsidRPr="00D97AAD" w:rsidRDefault="00444931" w:rsidP="009F03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444931" w:rsidRPr="00D97AAD" w:rsidRDefault="00444931" w:rsidP="009F03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444931" w:rsidRPr="00D97AAD" w:rsidRDefault="00444931" w:rsidP="009F03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444931" w:rsidRPr="00D97AAD" w:rsidTr="00444931">
        <w:trPr>
          <w:trHeight w:val="417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4931" w:rsidRPr="00D97AAD" w:rsidRDefault="00444931" w:rsidP="009F03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4931" w:rsidRPr="00D97AAD" w:rsidRDefault="00444931" w:rsidP="009F03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4931" w:rsidRPr="00D97AAD" w:rsidRDefault="00444931" w:rsidP="009F03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44931" w:rsidRPr="00D97AAD" w:rsidRDefault="00444931" w:rsidP="009F03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44931" w:rsidRPr="00D97AAD" w:rsidRDefault="00444931" w:rsidP="009F03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4931" w:rsidRPr="00D97AAD" w:rsidRDefault="00444931" w:rsidP="009F03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4931" w:rsidRPr="00D97AAD" w:rsidRDefault="00444931" w:rsidP="009F03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444931" w:rsidRPr="00D97AAD" w:rsidRDefault="00444931" w:rsidP="009F03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444931" w:rsidRPr="00D97AAD" w:rsidRDefault="00444931" w:rsidP="009F0369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444931" w:rsidRPr="00D97AAD" w:rsidTr="00444931">
        <w:trPr>
          <w:trHeight w:val="363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812" w:type="dxa"/>
            <w:gridSpan w:val="6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Razem: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000000"/>
            </w:tcBorders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6" w:space="0" w:color="auto"/>
            </w:tcBorders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 w:themeFill="background2" w:themeFillShade="E6"/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444931" w:rsidRPr="00D97AAD" w:rsidTr="004449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6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  <w:r w:rsidRPr="00D97AAD"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  <w:t>III</w:t>
            </w:r>
          </w:p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Planowane koszty poszczególnych oferentów ogółem</w:t>
            </w:r>
            <w:r w:rsidRPr="00D97AAD">
              <w:rPr>
                <w:rStyle w:val="Odwoanieprzypisudolnego"/>
                <w:rFonts w:asciiTheme="minorHAnsi" w:hAnsiTheme="minorHAnsi" w:cs="Verdana"/>
                <w:color w:val="auto"/>
                <w:sz w:val="20"/>
                <w:szCs w:val="20"/>
              </w:rPr>
              <w:footnoteReference w:id="8"/>
            </w: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  <w:vertAlign w:val="superscript"/>
              </w:rPr>
              <w:t>)</w:t>
            </w: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:</w:t>
            </w:r>
          </w:p>
        </w:tc>
        <w:tc>
          <w:tcPr>
            <w:tcW w:w="311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…………………….…………………………… :</w:t>
            </w:r>
          </w:p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  <w:t xml:space="preserve">(nazwa </w:t>
            </w:r>
            <w:r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  <w:t>o</w:t>
            </w:r>
            <w:r w:rsidRPr="00D97AAD"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  <w:t>ferenta 1)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44931" w:rsidRPr="00D97AAD" w:rsidRDefault="00444931" w:rsidP="009F0369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444931" w:rsidRPr="00D97AAD" w:rsidRDefault="00444931" w:rsidP="009F0369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444931" w:rsidRPr="00D97AAD" w:rsidRDefault="00444931" w:rsidP="009F0369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  <w:r w:rsidRPr="00D97AAD">
              <w:rPr>
                <w:rFonts w:asciiTheme="minorHAnsi" w:hAnsiTheme="minorHAnsi"/>
                <w:color w:val="auto"/>
              </w:rPr>
              <w:t xml:space="preserve"> </w:t>
            </w:r>
            <w:r w:rsidRPr="00D97AAD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</w:p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</w:tcPr>
          <w:p w:rsidR="00444931" w:rsidRPr="00D97AAD" w:rsidRDefault="00444931" w:rsidP="009F0369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444931" w:rsidRPr="00D97AAD" w:rsidRDefault="00444931" w:rsidP="009F0369">
            <w:pPr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="Verdana"/>
                <w:color w:val="auto"/>
                <w:sz w:val="16"/>
                <w:szCs w:val="16"/>
              </w:rPr>
            </w:pPr>
          </w:p>
        </w:tc>
      </w:tr>
      <w:tr w:rsidR="00444931" w:rsidRPr="00D97AAD" w:rsidTr="004449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7"/>
        </w:trPr>
        <w:tc>
          <w:tcPr>
            <w:tcW w:w="85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311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bottom"/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</w:p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…………………….…………………………… :</w:t>
            </w:r>
          </w:p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  <w:t xml:space="preserve">(nazwa </w:t>
            </w:r>
            <w:r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  <w:t>o</w:t>
            </w:r>
            <w:r w:rsidRPr="00D97AAD">
              <w:rPr>
                <w:rFonts w:asciiTheme="minorHAnsi" w:hAnsiTheme="minorHAnsi" w:cs="Verdana"/>
                <w:i/>
                <w:color w:val="auto"/>
                <w:sz w:val="20"/>
                <w:szCs w:val="20"/>
              </w:rPr>
              <w:t>ferenta 2)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</w:tr>
      <w:tr w:rsidR="00444931" w:rsidRPr="00D97AAD" w:rsidTr="0044493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5"/>
        </w:trPr>
        <w:tc>
          <w:tcPr>
            <w:tcW w:w="85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5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Theme="minorHAnsi" w:hAnsiTheme="minorHAnsi" w:cs="Verdana"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Verdana"/>
                <w:color w:val="auto"/>
                <w:sz w:val="20"/>
                <w:szCs w:val="20"/>
              </w:rPr>
              <w:t>Ogółem: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000000"/>
            </w:tcBorders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color w:val="auto"/>
              </w:rPr>
            </w:pPr>
          </w:p>
        </w:tc>
      </w:tr>
    </w:tbl>
    <w:p w:rsidR="00444931" w:rsidRDefault="00444931" w:rsidP="00444931">
      <w:pPr>
        <w:tabs>
          <w:tab w:val="left" w:pos="2166"/>
        </w:tabs>
        <w:rPr>
          <w:rFonts w:asciiTheme="minorHAnsi" w:hAnsiTheme="minorHAnsi" w:cs="Verdana"/>
          <w:sz w:val="20"/>
          <w:szCs w:val="20"/>
        </w:rPr>
        <w:sectPr w:rsidR="00444931" w:rsidSect="00444931">
          <w:endnotePr>
            <w:numFmt w:val="decimal"/>
          </w:endnotePr>
          <w:pgSz w:w="16838" w:h="11906" w:orient="landscape"/>
          <w:pgMar w:top="1418" w:right="1077" w:bottom="1276" w:left="1259" w:header="709" w:footer="709" w:gutter="0"/>
          <w:cols w:space="708"/>
          <w:docGrid w:linePitch="360"/>
        </w:sectPr>
      </w:pPr>
    </w:p>
    <w:p w:rsidR="00444931" w:rsidRPr="00D97AAD" w:rsidRDefault="00444931" w:rsidP="0044493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p w:rsidR="00444931" w:rsidRPr="00D97AAD" w:rsidRDefault="00444931" w:rsidP="0044493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833" w:type="pct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0"/>
      </w:tblGrid>
      <w:tr w:rsidR="00444931" w:rsidRPr="00D97AAD" w:rsidTr="009F0369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444931" w:rsidRPr="00D97AAD" w:rsidRDefault="00444931" w:rsidP="009F0369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</w:t>
            </w:r>
            <w:r w:rsidRPr="00B01A54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.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Dodatkowe uwagi.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444931" w:rsidRPr="00D97AAD" w:rsidTr="009F0369">
        <w:trPr>
          <w:trHeight w:val="557"/>
        </w:trPr>
        <w:tc>
          <w:tcPr>
            <w:tcW w:w="5000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44931" w:rsidRPr="00D97AAD" w:rsidRDefault="00444931" w:rsidP="009F0369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444931" w:rsidRPr="00D97AAD" w:rsidRDefault="00444931" w:rsidP="009F0369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444931" w:rsidRPr="00D97AAD" w:rsidRDefault="00444931" w:rsidP="009F0369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444931" w:rsidRPr="00D97AAD" w:rsidRDefault="00444931" w:rsidP="0044493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p w:rsidR="00444931" w:rsidRPr="00D97AAD" w:rsidRDefault="00444931" w:rsidP="0044493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p w:rsidR="00444931" w:rsidRDefault="00444931" w:rsidP="00444931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:rsidR="00444931" w:rsidRDefault="00444931" w:rsidP="00444931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:rsidR="00444931" w:rsidRDefault="00444931" w:rsidP="00444931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:rsidR="00444931" w:rsidRDefault="00444931" w:rsidP="00444931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:rsidR="00444931" w:rsidRPr="00D97AAD" w:rsidRDefault="00444931" w:rsidP="00444931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:rsidR="00444931" w:rsidRPr="00D97AAD" w:rsidRDefault="00444931" w:rsidP="00444931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:rsidR="00444931" w:rsidRPr="00D97AAD" w:rsidRDefault="00444931" w:rsidP="00444931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:rsidR="00444931" w:rsidRPr="00D97AAD" w:rsidRDefault="00444931" w:rsidP="00444931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:rsidR="00444931" w:rsidRPr="00F56D0C" w:rsidRDefault="00444931" w:rsidP="0044493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(podpis osoby upoważnionej lub podpisy </w:t>
      </w:r>
    </w:p>
    <w:p w:rsidR="00444931" w:rsidRPr="00F56D0C" w:rsidRDefault="00444931" w:rsidP="0044493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osób upoważnionych do składania oświadczeń </w:t>
      </w:r>
    </w:p>
    <w:p w:rsidR="00444931" w:rsidRPr="00D97AAD" w:rsidRDefault="00444931" w:rsidP="00444931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woli w imieniu oferentów)</w:t>
      </w:r>
    </w:p>
    <w:p w:rsidR="001F3FE7" w:rsidRPr="006D21C5" w:rsidRDefault="00E24FE3" w:rsidP="006D21C5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bookmarkStart w:id="0" w:name="_GoBack"/>
      <w:bookmarkEnd w:id="0"/>
      <w:r w:rsidRPr="00D97AAD">
        <w:rPr>
          <w:rFonts w:asciiTheme="minorHAnsi" w:hAnsiTheme="minorHAnsi" w:cs="Verdana"/>
          <w:color w:val="auto"/>
          <w:sz w:val="20"/>
          <w:szCs w:val="20"/>
        </w:rPr>
        <w:tab/>
        <w:t>Data ........................................................</w:t>
      </w:r>
    </w:p>
    <w:sectPr w:rsidR="001F3FE7" w:rsidRPr="006D21C5" w:rsidSect="006D21C5"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164326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73D6" w:rsidRDefault="001C73D6">
      <w:r>
        <w:separator/>
      </w:r>
    </w:p>
  </w:endnote>
  <w:endnote w:type="continuationSeparator" w:id="0">
    <w:p w:rsidR="001C73D6" w:rsidRDefault="001C7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12D" w:rsidRPr="00C96862" w:rsidRDefault="007F612D">
    <w:pPr>
      <w:jc w:val="right"/>
      <w:rPr>
        <w:rFonts w:ascii="Calibri" w:hAnsi="Calibri" w:cs="Calibri"/>
        <w:sz w:val="22"/>
      </w:rPr>
    </w:pPr>
    <w:r w:rsidRPr="00C96862">
      <w:rPr>
        <w:rFonts w:ascii="Calibri" w:hAnsi="Calibri" w:cs="Calibri"/>
        <w:sz w:val="22"/>
      </w:rPr>
      <w:fldChar w:fldCharType="begin"/>
    </w:r>
    <w:r w:rsidRPr="00C96862">
      <w:rPr>
        <w:rFonts w:ascii="Calibri" w:hAnsi="Calibri" w:cs="Calibri"/>
        <w:sz w:val="22"/>
      </w:rPr>
      <w:instrText>PAGE</w:instrText>
    </w:r>
    <w:r w:rsidRPr="00C96862">
      <w:rPr>
        <w:rFonts w:ascii="Calibri" w:hAnsi="Calibri" w:cs="Calibri"/>
        <w:sz w:val="22"/>
      </w:rPr>
      <w:fldChar w:fldCharType="separate"/>
    </w:r>
    <w:r w:rsidR="00444931">
      <w:rPr>
        <w:rFonts w:ascii="Calibri" w:hAnsi="Calibri" w:cs="Calibri"/>
        <w:noProof/>
        <w:sz w:val="22"/>
      </w:rPr>
      <w:t>4</w:t>
    </w:r>
    <w:r w:rsidRPr="00C96862">
      <w:rPr>
        <w:rFonts w:ascii="Calibri" w:hAnsi="Calibri" w:cs="Calibri"/>
        <w:sz w:val="22"/>
      </w:rPr>
      <w:fldChar w:fldCharType="end"/>
    </w:r>
  </w:p>
  <w:p w:rsidR="007F612D" w:rsidRDefault="007F612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73D6" w:rsidRDefault="001C73D6">
      <w:r>
        <w:separator/>
      </w:r>
    </w:p>
  </w:footnote>
  <w:footnote w:type="continuationSeparator" w:id="0">
    <w:p w:rsidR="001C73D6" w:rsidRDefault="001C73D6">
      <w:r>
        <w:continuationSeparator/>
      </w:r>
    </w:p>
  </w:footnote>
  <w:footnote w:id="1">
    <w:p w:rsidR="007F612D" w:rsidRPr="005229DE" w:rsidRDefault="007F612D" w:rsidP="00897431">
      <w:pPr>
        <w:pStyle w:val="Tekstprzypisudolnego"/>
        <w:ind w:left="142" w:hanging="142"/>
        <w:jc w:val="both"/>
        <w:rPr>
          <w:rFonts w:ascii="Calibri" w:hAnsi="Calibri"/>
        </w:rPr>
      </w:pPr>
      <w:r w:rsidRPr="005229DE">
        <w:rPr>
          <w:rStyle w:val="Odwoanieprzypisudolnego"/>
          <w:rFonts w:ascii="Calibri" w:hAnsi="Calibri"/>
        </w:rPr>
        <w:footnoteRef/>
      </w:r>
      <w:r w:rsidRPr="005229DE">
        <w:rPr>
          <w:rFonts w:ascii="Calibri" w:hAnsi="Calibri"/>
          <w:vertAlign w:val="superscript"/>
        </w:rPr>
        <w:t>)</w:t>
      </w:r>
      <w:r w:rsidRPr="005229DE">
        <w:rPr>
          <w:rFonts w:ascii="Calibri" w:hAnsi="Calibri"/>
        </w:rPr>
        <w:t xml:space="preserve"> </w:t>
      </w:r>
      <w:r w:rsidRPr="007C68AD">
        <w:rPr>
          <w:rFonts w:ascii="Calibri" w:hAnsi="Calibr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:rsidR="00444931" w:rsidRPr="006A050D" w:rsidRDefault="00444931" w:rsidP="00444931">
      <w:pPr>
        <w:pStyle w:val="Tekstprzypisudolnego"/>
        <w:rPr>
          <w:rFonts w:asciiTheme="minorHAnsi" w:hAnsiTheme="minorHAnsi"/>
        </w:rPr>
      </w:pPr>
      <w:r w:rsidRPr="006A050D">
        <w:rPr>
          <w:rStyle w:val="Odwoanieprzypisudolnego"/>
          <w:rFonts w:asciiTheme="minorHAnsi" w:hAnsiTheme="minorHAnsi"/>
        </w:rPr>
        <w:footnoteRef/>
      </w:r>
      <w:r w:rsidRPr="006A050D">
        <w:rPr>
          <w:rFonts w:asciiTheme="minorHAnsi" w:hAnsiTheme="minorHAnsi"/>
          <w:vertAlign w:val="superscript"/>
        </w:rPr>
        <w:t xml:space="preserve">) </w:t>
      </w:r>
      <w:r>
        <w:rPr>
          <w:rFonts w:asciiTheme="minorHAnsi" w:hAnsiTheme="minorHAnsi"/>
          <w:sz w:val="18"/>
          <w:szCs w:val="18"/>
        </w:rPr>
        <w:t>Na przykład</w:t>
      </w:r>
      <w:r w:rsidRPr="006A050D">
        <w:rPr>
          <w:rFonts w:asciiTheme="minorHAnsi" w:hAnsiTheme="minorHAnsi"/>
          <w:sz w:val="18"/>
          <w:szCs w:val="18"/>
        </w:rPr>
        <w:t xml:space="preserve"> środki finansowe oferenta, inne środki publiczne (np. dotacje), świadczenia pieniężne od odbiorców zadania.</w:t>
      </w:r>
      <w:r w:rsidRPr="006A050D">
        <w:rPr>
          <w:rFonts w:asciiTheme="minorHAnsi" w:hAnsiTheme="minorHAnsi"/>
        </w:rPr>
        <w:t xml:space="preserve">  </w:t>
      </w:r>
    </w:p>
  </w:footnote>
  <w:footnote w:id="3">
    <w:p w:rsidR="00444931" w:rsidRPr="001250B6" w:rsidRDefault="00444931" w:rsidP="00444931">
      <w:pPr>
        <w:pStyle w:val="Tekstprzypisudolnego"/>
        <w:jc w:val="both"/>
        <w:rPr>
          <w:rFonts w:ascii="Calibri" w:hAnsi="Calibri"/>
        </w:rPr>
      </w:pPr>
      <w:r w:rsidRPr="001250B6">
        <w:rPr>
          <w:rStyle w:val="Odwoanieprzypisudolnego"/>
          <w:rFonts w:ascii="Calibri" w:hAnsi="Calibri"/>
        </w:rPr>
        <w:footnoteRef/>
      </w:r>
      <w:r w:rsidRPr="001250B6">
        <w:rPr>
          <w:rFonts w:ascii="Calibri" w:hAnsi="Calibri"/>
          <w:vertAlign w:val="superscript"/>
        </w:rPr>
        <w:t>)</w:t>
      </w:r>
      <w:r w:rsidRPr="001250B6">
        <w:rPr>
          <w:rFonts w:ascii="Calibri" w:hAnsi="Calibri"/>
        </w:rPr>
        <w:t xml:space="preserve"> </w:t>
      </w:r>
      <w:r w:rsidRPr="001250B6">
        <w:rPr>
          <w:rFonts w:ascii="Calibri" w:eastAsia="Arial" w:hAnsi="Calibri" w:cs="Calibri"/>
          <w:sz w:val="18"/>
          <w:szCs w:val="18"/>
        </w:rPr>
        <w:t xml:space="preserve">Wkładem osobowym </w:t>
      </w:r>
      <w:r>
        <w:rPr>
          <w:rFonts w:ascii="Calibri" w:eastAsia="Arial" w:hAnsi="Calibri" w:cs="Calibri"/>
          <w:sz w:val="18"/>
          <w:szCs w:val="18"/>
        </w:rPr>
        <w:t>są</w:t>
      </w:r>
      <w:r w:rsidRPr="001250B6">
        <w:rPr>
          <w:rFonts w:ascii="Calibri" w:eastAsia="Arial" w:hAnsi="Calibri" w:cs="Calibri"/>
          <w:sz w:val="18"/>
          <w:szCs w:val="18"/>
        </w:rPr>
        <w:t xml:space="preserve"> praca społeczna członków i świadczenia wolontariuszy</w:t>
      </w:r>
      <w:r>
        <w:rPr>
          <w:rFonts w:ascii="Calibri" w:eastAsia="Arial" w:hAnsi="Calibri" w:cs="Calibri"/>
          <w:sz w:val="18"/>
          <w:szCs w:val="18"/>
        </w:rPr>
        <w:t xml:space="preserve"> planowane do zaangażowania w realizację zadania publicznego.</w:t>
      </w:r>
    </w:p>
  </w:footnote>
  <w:footnote w:id="4">
    <w:p w:rsidR="00444931" w:rsidRDefault="00444931" w:rsidP="00444931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825D58">
        <w:rPr>
          <w:rFonts w:asciiTheme="minorHAnsi" w:hAnsiTheme="minorHAnsi"/>
          <w:sz w:val="18"/>
          <w:szCs w:val="18"/>
        </w:rPr>
        <w:t xml:space="preserve">Wypełnić jedynie w przypadku, </w:t>
      </w:r>
      <w:r>
        <w:rPr>
          <w:rFonts w:asciiTheme="minorHAnsi" w:hAnsiTheme="minorHAnsi"/>
          <w:sz w:val="18"/>
          <w:szCs w:val="18"/>
        </w:rPr>
        <w:t>gdy</w:t>
      </w:r>
      <w:r w:rsidRPr="00825D58">
        <w:rPr>
          <w:rFonts w:asciiTheme="minorHAnsi" w:hAnsiTheme="minorHAnsi"/>
          <w:sz w:val="18"/>
          <w:szCs w:val="18"/>
        </w:rPr>
        <w:t xml:space="preserve"> organ w ogłoszeniu o otwartym konkursie ofert wskazał </w:t>
      </w:r>
      <w:r>
        <w:rPr>
          <w:rFonts w:asciiTheme="minorHAnsi" w:hAnsiTheme="minorHAnsi"/>
          <w:sz w:val="18"/>
          <w:szCs w:val="18"/>
        </w:rPr>
        <w:t>podanie tych informacji</w:t>
      </w:r>
      <w:r w:rsidRPr="00825D58">
        <w:rPr>
          <w:rFonts w:asciiTheme="minorHAnsi" w:hAnsiTheme="minorHAnsi"/>
          <w:sz w:val="18"/>
          <w:szCs w:val="18"/>
        </w:rPr>
        <w:t xml:space="preserve"> jako obowiązkowe</w:t>
      </w:r>
      <w:r w:rsidRPr="00D3263C">
        <w:rPr>
          <w:rFonts w:asciiTheme="minorHAnsi" w:hAnsiTheme="minorHAnsi"/>
          <w:b/>
          <w:sz w:val="18"/>
          <w:szCs w:val="18"/>
        </w:rPr>
        <w:t>.</w:t>
      </w:r>
    </w:p>
  </w:footnote>
  <w:footnote w:id="5">
    <w:p w:rsidR="00444931" w:rsidRPr="00940912" w:rsidRDefault="00444931" w:rsidP="00444931">
      <w:pPr>
        <w:pStyle w:val="Tekstprzypisudolnego"/>
        <w:ind w:left="284" w:hanging="284"/>
        <w:jc w:val="both"/>
      </w:pPr>
      <w:r w:rsidRPr="001250B6">
        <w:rPr>
          <w:rStyle w:val="Odwoanieprzypisudolnego"/>
          <w:rFonts w:ascii="Calibri" w:hAnsi="Calibri"/>
        </w:rPr>
        <w:footnoteRef/>
      </w:r>
      <w:r w:rsidRPr="001250B6">
        <w:rPr>
          <w:rFonts w:ascii="Calibri" w:hAnsi="Calibri"/>
          <w:vertAlign w:val="superscript"/>
        </w:rPr>
        <w:t>)</w:t>
      </w:r>
      <w:r w:rsidRPr="001250B6">
        <w:rPr>
          <w:rFonts w:ascii="Calibri" w:hAnsi="Calibri"/>
        </w:rPr>
        <w:t xml:space="preserve"> </w:t>
      </w:r>
      <w:r w:rsidRPr="001250B6">
        <w:rPr>
          <w:rFonts w:ascii="Calibri" w:eastAsia="Arial" w:hAnsi="Calibri" w:cs="Calibri"/>
          <w:sz w:val="18"/>
          <w:szCs w:val="18"/>
        </w:rPr>
        <w:t>Wkładem rzeczowym są np. nieruchomości, środki transportu, maszyny, urządzenia</w:t>
      </w:r>
      <w:r>
        <w:rPr>
          <w:rFonts w:ascii="Calibri" w:eastAsia="Arial" w:hAnsi="Calibri" w:cs="Calibri"/>
          <w:sz w:val="18"/>
          <w:szCs w:val="18"/>
        </w:rPr>
        <w:t>.</w:t>
      </w:r>
      <w:r w:rsidRPr="001250B6">
        <w:rPr>
          <w:rFonts w:ascii="Calibri" w:eastAsia="Arial" w:hAnsi="Calibri" w:cs="Calibri"/>
          <w:sz w:val="18"/>
          <w:szCs w:val="18"/>
        </w:rPr>
        <w:t xml:space="preserve"> Zasobem rzeczowym może być również zasób udostępniony, względnie usługa świadczona na rzecz tej organizacji przez inny podmiot nieodpłatnie (np. usługa transportowa, hotelowa, poligraficzna itp.)</w:t>
      </w:r>
      <w:r>
        <w:rPr>
          <w:rFonts w:ascii="Calibri" w:eastAsia="Arial" w:hAnsi="Calibri" w:cs="Calibri"/>
          <w:sz w:val="18"/>
          <w:szCs w:val="18"/>
        </w:rPr>
        <w:t xml:space="preserve"> planowana do wykorzystania w realizacji zadania publicznego.</w:t>
      </w:r>
    </w:p>
  </w:footnote>
  <w:footnote w:id="6">
    <w:p w:rsidR="00444931" w:rsidRPr="005229DE" w:rsidRDefault="00444931" w:rsidP="0044493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eastAsia="Arial" w:hAnsi="Calibri" w:cs="Calibri"/>
          <w:sz w:val="18"/>
          <w:szCs w:val="18"/>
        </w:rPr>
      </w:pPr>
      <w:r w:rsidRPr="005229DE">
        <w:rPr>
          <w:rStyle w:val="Odwoanieprzypisudolnego"/>
          <w:rFonts w:ascii="Calibri" w:hAnsi="Calibri"/>
          <w:sz w:val="20"/>
          <w:szCs w:val="20"/>
        </w:rPr>
        <w:footnoteRef/>
      </w:r>
      <w:r w:rsidRPr="005229DE">
        <w:rPr>
          <w:rFonts w:ascii="Calibri" w:hAnsi="Calibri"/>
          <w:sz w:val="20"/>
          <w:szCs w:val="20"/>
          <w:vertAlign w:val="superscript"/>
        </w:rPr>
        <w:t>)</w:t>
      </w:r>
      <w:r w:rsidRPr="005229DE">
        <w:rPr>
          <w:rFonts w:ascii="Calibri" w:hAnsi="Calibri"/>
        </w:rPr>
        <w:t xml:space="preserve"> </w:t>
      </w:r>
      <w:r w:rsidRPr="005229DE">
        <w:rPr>
          <w:rFonts w:ascii="Calibri" w:eastAsia="Arial" w:hAnsi="Calibri" w:cs="Calibri"/>
          <w:sz w:val="18"/>
          <w:szCs w:val="18"/>
        </w:rPr>
        <w:t>Należy wpisać koszty bezpośrednio związane z celem realizowanego zadania publicznego.</w:t>
      </w:r>
      <w:r>
        <w:rPr>
          <w:rFonts w:ascii="Calibri" w:eastAsia="Arial" w:hAnsi="Calibri" w:cs="Calibri"/>
          <w:sz w:val="18"/>
          <w:szCs w:val="18"/>
        </w:rPr>
        <w:t xml:space="preserve"> W przypadku oferty wspólnej powyższe koszty należy wpisać dla każdego oferenta oddzielnie.</w:t>
      </w:r>
      <w:r w:rsidRPr="00FD2C01">
        <w:rPr>
          <w:rFonts w:ascii="Calibri" w:eastAsia="Arial" w:hAnsi="Calibri" w:cs="Calibri"/>
          <w:sz w:val="18"/>
          <w:szCs w:val="18"/>
        </w:rPr>
        <w:t xml:space="preserve"> </w:t>
      </w:r>
      <w:r>
        <w:rPr>
          <w:rFonts w:ascii="Calibri" w:eastAsia="Arial" w:hAnsi="Calibri" w:cs="Calibri"/>
          <w:sz w:val="18"/>
          <w:szCs w:val="18"/>
        </w:rPr>
        <w:br/>
      </w:r>
      <w:r w:rsidRPr="00FD1F92">
        <w:rPr>
          <w:rFonts w:ascii="Calibri" w:eastAsia="Arial" w:hAnsi="Calibri" w:cs="Calibri"/>
          <w:sz w:val="18"/>
          <w:szCs w:val="18"/>
        </w:rPr>
        <w:t>W przypadku większej liczby kosztów istnieje możliwość dodawania kolejnych wierszy.</w:t>
      </w:r>
      <w:r>
        <w:rPr>
          <w:rFonts w:ascii="Calibri" w:eastAsia="Arial" w:hAnsi="Calibri" w:cs="Calibri"/>
          <w:sz w:val="18"/>
          <w:szCs w:val="18"/>
        </w:rPr>
        <w:t xml:space="preserve"> </w:t>
      </w:r>
    </w:p>
  </w:footnote>
  <w:footnote w:id="7">
    <w:p w:rsidR="00444931" w:rsidRPr="005229DE" w:rsidRDefault="00444931" w:rsidP="00444931">
      <w:pPr>
        <w:widowControl w:val="0"/>
        <w:autoSpaceDE w:val="0"/>
        <w:autoSpaceDN w:val="0"/>
        <w:adjustRightInd w:val="0"/>
        <w:ind w:left="284" w:hanging="284"/>
        <w:jc w:val="both"/>
      </w:pPr>
      <w:r w:rsidRPr="005229DE">
        <w:rPr>
          <w:rStyle w:val="Odwoanieprzypisudolnego"/>
          <w:rFonts w:ascii="Calibri" w:hAnsi="Calibri"/>
          <w:sz w:val="20"/>
          <w:szCs w:val="20"/>
        </w:rPr>
        <w:footnoteRef/>
      </w:r>
      <w:r w:rsidRPr="005229DE">
        <w:rPr>
          <w:rFonts w:ascii="Calibri" w:hAnsi="Calibri"/>
          <w:sz w:val="20"/>
          <w:szCs w:val="20"/>
          <w:vertAlign w:val="superscript"/>
        </w:rPr>
        <w:t>)</w:t>
      </w:r>
      <w:r w:rsidRPr="005229DE">
        <w:rPr>
          <w:rFonts w:ascii="Calibri" w:hAnsi="Calibri"/>
        </w:rPr>
        <w:t xml:space="preserve"> </w:t>
      </w:r>
      <w:r w:rsidRPr="005229DE">
        <w:rPr>
          <w:rFonts w:ascii="Calibri" w:eastAsia="Arial" w:hAnsi="Calibri" w:cs="Calibri"/>
          <w:sz w:val="18"/>
          <w:szCs w:val="18"/>
        </w:rPr>
        <w:t xml:space="preserve">Należy wpisać koszty </w:t>
      </w:r>
      <w:r>
        <w:rPr>
          <w:rFonts w:ascii="Calibri" w:eastAsia="Arial" w:hAnsi="Calibri" w:cs="Calibri"/>
          <w:sz w:val="18"/>
          <w:szCs w:val="18"/>
        </w:rPr>
        <w:t>obsługi</w:t>
      </w:r>
      <w:r w:rsidRPr="005229DE">
        <w:rPr>
          <w:rFonts w:ascii="Calibri" w:eastAsia="Arial" w:hAnsi="Calibri" w:cs="Calibri"/>
          <w:sz w:val="18"/>
          <w:szCs w:val="18"/>
        </w:rPr>
        <w:t xml:space="preserve"> zadania, które </w:t>
      </w:r>
      <w:r>
        <w:rPr>
          <w:rFonts w:ascii="Calibri" w:eastAsia="Arial" w:hAnsi="Calibri" w:cs="Calibri"/>
          <w:sz w:val="18"/>
          <w:szCs w:val="18"/>
        </w:rPr>
        <w:t xml:space="preserve">są </w:t>
      </w:r>
      <w:r w:rsidRPr="005229DE">
        <w:rPr>
          <w:rFonts w:ascii="Calibri" w:eastAsia="Arial" w:hAnsi="Calibri" w:cs="Calibri"/>
          <w:sz w:val="18"/>
          <w:szCs w:val="18"/>
        </w:rPr>
        <w:t>związane z wykonywaniem</w:t>
      </w:r>
      <w:r w:rsidRPr="005229DE" w:rsidDel="00B11A4C">
        <w:rPr>
          <w:rFonts w:ascii="Calibri" w:eastAsia="Arial" w:hAnsi="Calibri" w:cs="Calibri"/>
          <w:sz w:val="18"/>
          <w:szCs w:val="18"/>
        </w:rPr>
        <w:t xml:space="preserve"> </w:t>
      </w:r>
      <w:r w:rsidRPr="005229DE">
        <w:rPr>
          <w:rFonts w:ascii="Calibri" w:eastAsia="Arial" w:hAnsi="Calibri" w:cs="Calibri"/>
          <w:sz w:val="18"/>
          <w:szCs w:val="18"/>
        </w:rPr>
        <w:t xml:space="preserve">działań o charakterze administracyjnym, nadzorczym i kontrolnym, w tym </w:t>
      </w:r>
      <w:r>
        <w:rPr>
          <w:rFonts w:ascii="Calibri" w:eastAsia="Arial" w:hAnsi="Calibri" w:cs="Calibri"/>
          <w:sz w:val="18"/>
          <w:szCs w:val="18"/>
        </w:rPr>
        <w:t xml:space="preserve">z </w:t>
      </w:r>
      <w:r w:rsidRPr="005229DE">
        <w:rPr>
          <w:rFonts w:ascii="Calibri" w:eastAsia="Arial" w:hAnsi="Calibri" w:cs="Calibri"/>
          <w:sz w:val="18"/>
          <w:szCs w:val="18"/>
        </w:rPr>
        <w:t>obsługą finansową i prawną projektu</w:t>
      </w:r>
      <w:r w:rsidRPr="005229DE">
        <w:rPr>
          <w:rFonts w:ascii="Calibri" w:hAnsi="Calibri" w:cs="Verdana"/>
          <w:color w:val="auto"/>
          <w:sz w:val="18"/>
          <w:szCs w:val="18"/>
        </w:rPr>
        <w:t xml:space="preserve">. </w:t>
      </w:r>
      <w:r>
        <w:rPr>
          <w:rFonts w:ascii="Calibri" w:hAnsi="Calibri" w:cs="Verdana"/>
          <w:color w:val="auto"/>
          <w:sz w:val="18"/>
          <w:szCs w:val="18"/>
        </w:rPr>
        <w:br/>
      </w:r>
      <w:r>
        <w:rPr>
          <w:rFonts w:ascii="Calibri" w:eastAsia="Arial" w:hAnsi="Calibri" w:cs="Calibri"/>
          <w:sz w:val="18"/>
          <w:szCs w:val="18"/>
        </w:rPr>
        <w:t>W przypadku oferty wspólnej powyższe koszty należy wpisać dla każdego oferenta oddzielnie</w:t>
      </w:r>
      <w:r w:rsidRPr="005229DE">
        <w:rPr>
          <w:rFonts w:ascii="Calibri" w:eastAsia="Arial" w:hAnsi="Calibri" w:cs="Calibri"/>
          <w:sz w:val="18"/>
          <w:szCs w:val="18"/>
        </w:rPr>
        <w:t>.</w:t>
      </w:r>
      <w:r w:rsidRPr="00FD1F92">
        <w:t xml:space="preserve"> </w:t>
      </w:r>
      <w:r w:rsidRPr="00FD1F92">
        <w:rPr>
          <w:rFonts w:ascii="Calibri" w:eastAsia="Arial" w:hAnsi="Calibri" w:cs="Calibri"/>
          <w:sz w:val="18"/>
          <w:szCs w:val="18"/>
        </w:rPr>
        <w:t>W przypadku większej liczby kosztów istnieje możliwość dodawania kolejnych wierszy.</w:t>
      </w:r>
    </w:p>
  </w:footnote>
  <w:footnote w:id="8">
    <w:p w:rsidR="00444931" w:rsidRPr="00A61C84" w:rsidRDefault="00444931" w:rsidP="00444931">
      <w:pPr>
        <w:pStyle w:val="Tekstprzypisudolnego"/>
      </w:pPr>
      <w:r w:rsidRPr="002100BD">
        <w:rPr>
          <w:rStyle w:val="Odwoanieprzypisudolnego"/>
          <w:rFonts w:ascii="Calibri" w:hAnsi="Calibri"/>
        </w:rPr>
        <w:footnoteRef/>
      </w:r>
      <w:r w:rsidRPr="002100BD">
        <w:rPr>
          <w:rFonts w:ascii="Calibri" w:hAnsi="Calibri"/>
          <w:vertAlign w:val="superscript"/>
        </w:rPr>
        <w:t>)</w:t>
      </w:r>
      <w:r>
        <w:t xml:space="preserve"> </w:t>
      </w:r>
      <w:r w:rsidRPr="002100BD">
        <w:rPr>
          <w:rFonts w:ascii="Calibri" w:hAnsi="Calibri"/>
          <w:sz w:val="18"/>
          <w:szCs w:val="18"/>
        </w:rPr>
        <w:t>Dotyczy oferty wspólnej.</w:t>
      </w:r>
      <w:r>
        <w:rPr>
          <w:rFonts w:ascii="Calibri" w:hAnsi="Calibri"/>
          <w:sz w:val="18"/>
          <w:szCs w:val="18"/>
        </w:rPr>
        <w:t xml:space="preserve"> W przypadku większej liczy oferentów </w:t>
      </w:r>
      <w:r w:rsidRPr="00BA6F3D">
        <w:rPr>
          <w:rFonts w:ascii="Calibri" w:hAnsi="Calibri"/>
          <w:sz w:val="18"/>
          <w:szCs w:val="18"/>
        </w:rPr>
        <w:t>istnieje możliwość dodawania kolejnych wierszy</w:t>
      </w:r>
      <w:r>
        <w:rPr>
          <w:rFonts w:ascii="Calibri" w:hAnsi="Calibri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46F1DC8"/>
    <w:multiLevelType w:val="hybridMultilevel"/>
    <w:tmpl w:val="DE700892"/>
    <w:lvl w:ilvl="0" w:tplc="A0E2A0A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23"/>
  </w:num>
  <w:num w:numId="11">
    <w:abstractNumId w:val="27"/>
  </w:num>
  <w:num w:numId="12">
    <w:abstractNumId w:val="22"/>
  </w:num>
  <w:num w:numId="13">
    <w:abstractNumId w:val="25"/>
  </w:num>
  <w:num w:numId="14">
    <w:abstractNumId w:val="28"/>
  </w:num>
  <w:num w:numId="15">
    <w:abstractNumId w:val="0"/>
  </w:num>
  <w:num w:numId="16">
    <w:abstractNumId w:val="17"/>
  </w:num>
  <w:num w:numId="17">
    <w:abstractNumId w:val="20"/>
  </w:num>
  <w:num w:numId="18">
    <w:abstractNumId w:val="10"/>
  </w:num>
  <w:num w:numId="19">
    <w:abstractNumId w:val="24"/>
  </w:num>
  <w:num w:numId="20">
    <w:abstractNumId w:val="31"/>
  </w:num>
  <w:num w:numId="21">
    <w:abstractNumId w:val="29"/>
  </w:num>
  <w:num w:numId="22">
    <w:abstractNumId w:val="11"/>
  </w:num>
  <w:num w:numId="23">
    <w:abstractNumId w:val="14"/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12"/>
  </w:num>
  <w:num w:numId="27">
    <w:abstractNumId w:val="16"/>
  </w:num>
  <w:num w:numId="28">
    <w:abstractNumId w:val="13"/>
  </w:num>
  <w:num w:numId="29">
    <w:abstractNumId w:val="30"/>
  </w:num>
  <w:num w:numId="30">
    <w:abstractNumId w:val="21"/>
  </w:num>
  <w:num w:numId="31">
    <w:abstractNumId w:val="15"/>
  </w:num>
  <w:num w:numId="32">
    <w:abstractNumId w:val="26"/>
  </w:num>
  <w:num w:numId="33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iotr Kontkiewicz">
    <w15:presenceInfo w15:providerId="None" w15:userId="Piotr Kontkiewic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F1C"/>
    <w:rsid w:val="0001547F"/>
    <w:rsid w:val="00016A4D"/>
    <w:rsid w:val="00016DC8"/>
    <w:rsid w:val="00021D16"/>
    <w:rsid w:val="00024BEC"/>
    <w:rsid w:val="00025CD2"/>
    <w:rsid w:val="00026640"/>
    <w:rsid w:val="00030323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D16"/>
    <w:rsid w:val="000742D2"/>
    <w:rsid w:val="000776D3"/>
    <w:rsid w:val="000822F9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3D4F"/>
    <w:rsid w:val="00103E48"/>
    <w:rsid w:val="00103EB1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6362"/>
    <w:rsid w:val="001423B5"/>
    <w:rsid w:val="001423CC"/>
    <w:rsid w:val="00142AC0"/>
    <w:rsid w:val="00142E74"/>
    <w:rsid w:val="001435F1"/>
    <w:rsid w:val="00144A4C"/>
    <w:rsid w:val="001454C4"/>
    <w:rsid w:val="00145E5C"/>
    <w:rsid w:val="00146A46"/>
    <w:rsid w:val="0014738F"/>
    <w:rsid w:val="00150EF7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70485"/>
    <w:rsid w:val="00172347"/>
    <w:rsid w:val="00174BD9"/>
    <w:rsid w:val="001767FF"/>
    <w:rsid w:val="001772EC"/>
    <w:rsid w:val="00177853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720E"/>
    <w:rsid w:val="001A7340"/>
    <w:rsid w:val="001A7A61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3D6"/>
    <w:rsid w:val="001C7DEE"/>
    <w:rsid w:val="001D02BD"/>
    <w:rsid w:val="001D1E8F"/>
    <w:rsid w:val="001D4B8C"/>
    <w:rsid w:val="001D6671"/>
    <w:rsid w:val="001D73EE"/>
    <w:rsid w:val="001E0AB6"/>
    <w:rsid w:val="001E0CAB"/>
    <w:rsid w:val="001E1453"/>
    <w:rsid w:val="001E22DB"/>
    <w:rsid w:val="001E4BCB"/>
    <w:rsid w:val="001E6922"/>
    <w:rsid w:val="001E6E44"/>
    <w:rsid w:val="001E7BE4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FE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D02E5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613A"/>
    <w:rsid w:val="00321D06"/>
    <w:rsid w:val="003232DD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71B1"/>
    <w:rsid w:val="00377A7E"/>
    <w:rsid w:val="00382E84"/>
    <w:rsid w:val="0038338C"/>
    <w:rsid w:val="003851FC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6E7"/>
    <w:rsid w:val="003A5551"/>
    <w:rsid w:val="003A6A21"/>
    <w:rsid w:val="003A722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2453"/>
    <w:rsid w:val="003F3562"/>
    <w:rsid w:val="003F4811"/>
    <w:rsid w:val="00400035"/>
    <w:rsid w:val="00403C13"/>
    <w:rsid w:val="00404195"/>
    <w:rsid w:val="00404D27"/>
    <w:rsid w:val="00405EAB"/>
    <w:rsid w:val="004162A3"/>
    <w:rsid w:val="004172CC"/>
    <w:rsid w:val="00421829"/>
    <w:rsid w:val="0042187E"/>
    <w:rsid w:val="00422262"/>
    <w:rsid w:val="0042237E"/>
    <w:rsid w:val="004232F1"/>
    <w:rsid w:val="004236EA"/>
    <w:rsid w:val="00423846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4931"/>
    <w:rsid w:val="00447A14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45FD"/>
    <w:rsid w:val="004C524B"/>
    <w:rsid w:val="004C54A5"/>
    <w:rsid w:val="004C5F11"/>
    <w:rsid w:val="004C6999"/>
    <w:rsid w:val="004C7A9D"/>
    <w:rsid w:val="004D511B"/>
    <w:rsid w:val="004D6450"/>
    <w:rsid w:val="004E183E"/>
    <w:rsid w:val="004E1EAE"/>
    <w:rsid w:val="004E2B33"/>
    <w:rsid w:val="004E6C5A"/>
    <w:rsid w:val="004F04D6"/>
    <w:rsid w:val="004F2078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42EA"/>
    <w:rsid w:val="005345E5"/>
    <w:rsid w:val="00535859"/>
    <w:rsid w:val="00537C6B"/>
    <w:rsid w:val="00544B60"/>
    <w:rsid w:val="00544E9D"/>
    <w:rsid w:val="00545571"/>
    <w:rsid w:val="0054786C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529"/>
    <w:rsid w:val="00571A5C"/>
    <w:rsid w:val="00571A9B"/>
    <w:rsid w:val="0057394D"/>
    <w:rsid w:val="00573D98"/>
    <w:rsid w:val="00577C0B"/>
    <w:rsid w:val="0058209F"/>
    <w:rsid w:val="00586B7F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2465"/>
    <w:rsid w:val="005F325D"/>
    <w:rsid w:val="005F32F0"/>
    <w:rsid w:val="005F404D"/>
    <w:rsid w:val="005F54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60EC1"/>
    <w:rsid w:val="006613AF"/>
    <w:rsid w:val="00663D27"/>
    <w:rsid w:val="00665ECD"/>
    <w:rsid w:val="00666FC8"/>
    <w:rsid w:val="00671645"/>
    <w:rsid w:val="006727A5"/>
    <w:rsid w:val="00676F3D"/>
    <w:rsid w:val="00681612"/>
    <w:rsid w:val="00682468"/>
    <w:rsid w:val="00682785"/>
    <w:rsid w:val="006844D4"/>
    <w:rsid w:val="006867CA"/>
    <w:rsid w:val="006904F1"/>
    <w:rsid w:val="00693F96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D0A4D"/>
    <w:rsid w:val="006D1A48"/>
    <w:rsid w:val="006D1E8D"/>
    <w:rsid w:val="006D21C5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10E26"/>
    <w:rsid w:val="00711247"/>
    <w:rsid w:val="00711715"/>
    <w:rsid w:val="00720D5F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6914"/>
    <w:rsid w:val="00737388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1DF5"/>
    <w:rsid w:val="007940CB"/>
    <w:rsid w:val="0079534E"/>
    <w:rsid w:val="007957AC"/>
    <w:rsid w:val="00796C07"/>
    <w:rsid w:val="00797024"/>
    <w:rsid w:val="007975F4"/>
    <w:rsid w:val="007A168A"/>
    <w:rsid w:val="007A50E2"/>
    <w:rsid w:val="007A77BE"/>
    <w:rsid w:val="007B140D"/>
    <w:rsid w:val="007B58FC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2D6F"/>
    <w:rsid w:val="007E576E"/>
    <w:rsid w:val="007E6136"/>
    <w:rsid w:val="007F114E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6845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6B20"/>
    <w:rsid w:val="008516FA"/>
    <w:rsid w:val="008532BD"/>
    <w:rsid w:val="008534E6"/>
    <w:rsid w:val="00853D30"/>
    <w:rsid w:val="0085534F"/>
    <w:rsid w:val="008563F5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3923"/>
    <w:rsid w:val="0088402E"/>
    <w:rsid w:val="00884666"/>
    <w:rsid w:val="00887061"/>
    <w:rsid w:val="0089274A"/>
    <w:rsid w:val="00892D93"/>
    <w:rsid w:val="0089493C"/>
    <w:rsid w:val="00894B28"/>
    <w:rsid w:val="00895358"/>
    <w:rsid w:val="008955D8"/>
    <w:rsid w:val="00896827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C064E"/>
    <w:rsid w:val="008C06C1"/>
    <w:rsid w:val="008C08A5"/>
    <w:rsid w:val="008C0914"/>
    <w:rsid w:val="008C103E"/>
    <w:rsid w:val="008C16EA"/>
    <w:rsid w:val="008C19A1"/>
    <w:rsid w:val="008C3C98"/>
    <w:rsid w:val="008C4741"/>
    <w:rsid w:val="008C57CC"/>
    <w:rsid w:val="008C5EBA"/>
    <w:rsid w:val="008D0396"/>
    <w:rsid w:val="008D0B95"/>
    <w:rsid w:val="008D2112"/>
    <w:rsid w:val="008D6A69"/>
    <w:rsid w:val="008D7CE9"/>
    <w:rsid w:val="008E0538"/>
    <w:rsid w:val="008E16A0"/>
    <w:rsid w:val="008E17FC"/>
    <w:rsid w:val="008E1D04"/>
    <w:rsid w:val="008E245D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704"/>
    <w:rsid w:val="00957829"/>
    <w:rsid w:val="00960DA7"/>
    <w:rsid w:val="0096166C"/>
    <w:rsid w:val="00962376"/>
    <w:rsid w:val="009637BE"/>
    <w:rsid w:val="00963DC8"/>
    <w:rsid w:val="00967507"/>
    <w:rsid w:val="00970802"/>
    <w:rsid w:val="00972A0E"/>
    <w:rsid w:val="00972FEF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F04"/>
    <w:rsid w:val="009A3357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2096"/>
    <w:rsid w:val="009F21BB"/>
    <w:rsid w:val="00A005F2"/>
    <w:rsid w:val="00A00694"/>
    <w:rsid w:val="00A03614"/>
    <w:rsid w:val="00A06CEC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3B0C"/>
    <w:rsid w:val="00A34F7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37E4"/>
    <w:rsid w:val="00A94DA5"/>
    <w:rsid w:val="00A97275"/>
    <w:rsid w:val="00AA14A3"/>
    <w:rsid w:val="00AA45B8"/>
    <w:rsid w:val="00AA5044"/>
    <w:rsid w:val="00AA751B"/>
    <w:rsid w:val="00AB0D47"/>
    <w:rsid w:val="00AB1223"/>
    <w:rsid w:val="00AB13C0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B00FB4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4CE2"/>
    <w:rsid w:val="00B165F9"/>
    <w:rsid w:val="00B1742A"/>
    <w:rsid w:val="00B24F2D"/>
    <w:rsid w:val="00B26A35"/>
    <w:rsid w:val="00B279C6"/>
    <w:rsid w:val="00B312C5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3F69"/>
    <w:rsid w:val="00B648A5"/>
    <w:rsid w:val="00B660DF"/>
    <w:rsid w:val="00B677B1"/>
    <w:rsid w:val="00B701EF"/>
    <w:rsid w:val="00B71DC0"/>
    <w:rsid w:val="00B71FB9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C00754"/>
    <w:rsid w:val="00C00B17"/>
    <w:rsid w:val="00C00BCD"/>
    <w:rsid w:val="00C0450D"/>
    <w:rsid w:val="00C04536"/>
    <w:rsid w:val="00C162CA"/>
    <w:rsid w:val="00C17853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3E5C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55E2F"/>
    <w:rsid w:val="00D60669"/>
    <w:rsid w:val="00D60C9C"/>
    <w:rsid w:val="00D616FF"/>
    <w:rsid w:val="00D62C14"/>
    <w:rsid w:val="00D64BC6"/>
    <w:rsid w:val="00D65822"/>
    <w:rsid w:val="00D70DA5"/>
    <w:rsid w:val="00D7342D"/>
    <w:rsid w:val="00D753D7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4103"/>
    <w:rsid w:val="00DA4DA5"/>
    <w:rsid w:val="00DA536C"/>
    <w:rsid w:val="00DA62A5"/>
    <w:rsid w:val="00DA6EBB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78AB"/>
    <w:rsid w:val="00DD1AD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5D55"/>
    <w:rsid w:val="00E662B4"/>
    <w:rsid w:val="00E70555"/>
    <w:rsid w:val="00E70BDC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1817"/>
    <w:rsid w:val="00E9228A"/>
    <w:rsid w:val="00E952FD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41FC"/>
    <w:rsid w:val="00F353E3"/>
    <w:rsid w:val="00F36113"/>
    <w:rsid w:val="00F36DAA"/>
    <w:rsid w:val="00F377FB"/>
    <w:rsid w:val="00F409AD"/>
    <w:rsid w:val="00F40A3E"/>
    <w:rsid w:val="00F4205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10B2"/>
    <w:rsid w:val="00F62C8F"/>
    <w:rsid w:val="00F64123"/>
    <w:rsid w:val="00F653C0"/>
    <w:rsid w:val="00F66814"/>
    <w:rsid w:val="00F66E8B"/>
    <w:rsid w:val="00F7073E"/>
    <w:rsid w:val="00F718DB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45A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E838C-868E-429A-AEBF-13138D971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371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 Prezydenta RP</dc:creator>
  <cp:lastModifiedBy>stanmant</cp:lastModifiedBy>
  <cp:revision>2</cp:revision>
  <cp:lastPrinted>2017-02-15T12:55:00Z</cp:lastPrinted>
  <dcterms:created xsi:type="dcterms:W3CDTF">2017-02-15T12:58:00Z</dcterms:created>
  <dcterms:modified xsi:type="dcterms:W3CDTF">2017-02-15T12:58:00Z</dcterms:modified>
</cp:coreProperties>
</file>